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022FEC" w:rsidRPr="0013297A" w14:paraId="0FA475D5" w14:textId="77777777" w:rsidTr="00793713">
        <w:trPr>
          <w:trHeight w:val="292"/>
        </w:trPr>
        <w:tc>
          <w:tcPr>
            <w:tcW w:w="2500" w:type="pct"/>
            <w:shd w:val="clear" w:color="auto" w:fill="auto"/>
            <w:vAlign w:val="center"/>
          </w:tcPr>
          <w:p w14:paraId="598CE698" w14:textId="77777777" w:rsidR="00022FEC" w:rsidRPr="0013297A" w:rsidRDefault="00022FEC" w:rsidP="0013297A">
            <w:pPr>
              <w:spacing w:line="260" w:lineRule="atLeast"/>
              <w:rPr>
                <w:rFonts w:eastAsia="Calibri"/>
              </w:rPr>
            </w:pPr>
            <w:bookmarkStart w:id="0" w:name="_Hlk508131079"/>
            <w:r w:rsidRPr="0013297A">
              <w:rPr>
                <w:rFonts w:eastAsia="Calibri"/>
              </w:rPr>
              <w:t>Naročnik:</w:t>
            </w:r>
          </w:p>
        </w:tc>
        <w:tc>
          <w:tcPr>
            <w:tcW w:w="2500" w:type="pct"/>
            <w:shd w:val="clear" w:color="auto" w:fill="auto"/>
            <w:vAlign w:val="center"/>
          </w:tcPr>
          <w:p w14:paraId="0D774906" w14:textId="77777777" w:rsidR="00022FEC" w:rsidRPr="0013297A" w:rsidRDefault="00022FEC" w:rsidP="0013297A">
            <w:pPr>
              <w:spacing w:line="260" w:lineRule="atLeast"/>
              <w:rPr>
                <w:rFonts w:eastAsia="Calibri"/>
              </w:rPr>
            </w:pPr>
            <w:r w:rsidRPr="0013297A">
              <w:rPr>
                <w:rFonts w:eastAsia="Calibri"/>
              </w:rPr>
              <w:t>Podpisnica pogodbe:</w:t>
            </w:r>
          </w:p>
          <w:p w14:paraId="34392746" w14:textId="77777777" w:rsidR="00022FEC" w:rsidRPr="0013297A" w:rsidRDefault="00022FEC" w:rsidP="0013297A">
            <w:pPr>
              <w:spacing w:line="260" w:lineRule="atLeast"/>
              <w:rPr>
                <w:rFonts w:eastAsia="Calibri"/>
              </w:rPr>
            </w:pPr>
            <w:r w:rsidRPr="0013297A">
              <w:rPr>
                <w:rFonts w:eastAsia="Calibri"/>
              </w:rPr>
              <w:t xml:space="preserve">dr. Emilija </w:t>
            </w:r>
            <w:proofErr w:type="spellStart"/>
            <w:r w:rsidRPr="0013297A">
              <w:rPr>
                <w:rFonts w:eastAsia="Calibri"/>
              </w:rPr>
              <w:t>Stojmenova</w:t>
            </w:r>
            <w:proofErr w:type="spellEnd"/>
            <w:r w:rsidRPr="0013297A">
              <w:rPr>
                <w:rFonts w:eastAsia="Calibri"/>
              </w:rPr>
              <w:t xml:space="preserve"> Duh, ministrica</w:t>
            </w:r>
          </w:p>
        </w:tc>
      </w:tr>
      <w:tr w:rsidR="00022FEC" w:rsidRPr="0013297A" w14:paraId="6B2AE760" w14:textId="77777777" w:rsidTr="00793713">
        <w:trPr>
          <w:trHeight w:val="1075"/>
        </w:trPr>
        <w:tc>
          <w:tcPr>
            <w:tcW w:w="2500" w:type="pct"/>
            <w:shd w:val="clear" w:color="auto" w:fill="auto"/>
            <w:vAlign w:val="center"/>
          </w:tcPr>
          <w:p w14:paraId="33493835" w14:textId="77777777" w:rsidR="00022FEC" w:rsidRPr="0013297A" w:rsidRDefault="00022FEC" w:rsidP="0013297A">
            <w:pPr>
              <w:spacing w:line="260" w:lineRule="atLeast"/>
              <w:rPr>
                <w:rFonts w:eastAsia="Calibri"/>
              </w:rPr>
            </w:pPr>
            <w:r w:rsidRPr="0013297A">
              <w:rPr>
                <w:rFonts w:eastAsia="Calibri"/>
              </w:rPr>
              <w:t>Republika Slovenija</w:t>
            </w:r>
          </w:p>
          <w:p w14:paraId="1AFE1C34" w14:textId="77777777" w:rsidR="00022FEC" w:rsidRPr="0013297A" w:rsidRDefault="00022FEC" w:rsidP="0013297A">
            <w:pPr>
              <w:spacing w:line="260" w:lineRule="atLeast"/>
              <w:rPr>
                <w:rFonts w:eastAsia="Calibri"/>
              </w:rPr>
            </w:pPr>
            <w:r w:rsidRPr="0013297A">
              <w:rPr>
                <w:rFonts w:eastAsia="Calibri"/>
              </w:rPr>
              <w:t>Ministrstvo za digitalno preobrazbo,</w:t>
            </w:r>
          </w:p>
          <w:p w14:paraId="218CAD4A" w14:textId="77777777" w:rsidR="00022FEC" w:rsidRPr="0013297A" w:rsidRDefault="00022FEC" w:rsidP="0013297A">
            <w:pPr>
              <w:spacing w:line="260" w:lineRule="atLeast"/>
              <w:rPr>
                <w:rFonts w:eastAsia="Calibri"/>
              </w:rPr>
            </w:pPr>
            <w:r w:rsidRPr="0013297A">
              <w:rPr>
                <w:rFonts w:eastAsia="Calibri"/>
              </w:rPr>
              <w:t>Davčna ulica 1, 1000 Ljubljana</w:t>
            </w:r>
          </w:p>
          <w:p w14:paraId="2CE0C4C7" w14:textId="77777777" w:rsidR="00022FEC" w:rsidRPr="0013297A" w:rsidRDefault="00022FEC" w:rsidP="0013297A">
            <w:pPr>
              <w:spacing w:line="260" w:lineRule="atLeast"/>
              <w:rPr>
                <w:rFonts w:eastAsia="Calibri"/>
              </w:rPr>
            </w:pPr>
          </w:p>
          <w:p w14:paraId="45E9D86A" w14:textId="77777777" w:rsidR="00022FEC" w:rsidRPr="0013297A" w:rsidRDefault="00022FEC" w:rsidP="0013297A">
            <w:pPr>
              <w:spacing w:line="260" w:lineRule="atLeast"/>
              <w:rPr>
                <w:rFonts w:eastAsia="Calibri"/>
              </w:rPr>
            </w:pPr>
            <w:r w:rsidRPr="0013297A">
              <w:rPr>
                <w:rFonts w:eastAsia="Calibri"/>
              </w:rPr>
              <w:t>ki ga zastopa</w:t>
            </w:r>
          </w:p>
          <w:p w14:paraId="37203758" w14:textId="77777777" w:rsidR="00022FEC" w:rsidRPr="0013297A" w:rsidRDefault="00022FEC" w:rsidP="0013297A">
            <w:pPr>
              <w:spacing w:line="260" w:lineRule="atLeast"/>
              <w:rPr>
                <w:rFonts w:eastAsia="Calibri"/>
              </w:rPr>
            </w:pPr>
            <w:r w:rsidRPr="0013297A">
              <w:rPr>
                <w:rFonts w:eastAsia="Calibri"/>
              </w:rPr>
              <w:t xml:space="preserve">dr. Emilija </w:t>
            </w:r>
            <w:proofErr w:type="spellStart"/>
            <w:r w:rsidRPr="0013297A">
              <w:rPr>
                <w:rFonts w:eastAsia="Calibri"/>
              </w:rPr>
              <w:t>Stojmenova</w:t>
            </w:r>
            <w:proofErr w:type="spellEnd"/>
            <w:r w:rsidRPr="0013297A">
              <w:rPr>
                <w:rFonts w:eastAsia="Calibri"/>
              </w:rPr>
              <w:t xml:space="preserve"> Duh, ministrica</w:t>
            </w:r>
          </w:p>
        </w:tc>
        <w:tc>
          <w:tcPr>
            <w:tcW w:w="2500" w:type="pct"/>
            <w:shd w:val="clear" w:color="auto" w:fill="auto"/>
            <w:vAlign w:val="center"/>
          </w:tcPr>
          <w:p w14:paraId="69F806D4" w14:textId="77777777" w:rsidR="00022FEC" w:rsidRPr="0013297A" w:rsidRDefault="00022FEC" w:rsidP="0013297A">
            <w:pPr>
              <w:spacing w:line="260" w:lineRule="atLeast"/>
              <w:rPr>
                <w:rFonts w:eastAsia="Calibri"/>
              </w:rPr>
            </w:pPr>
          </w:p>
        </w:tc>
      </w:tr>
      <w:tr w:rsidR="00022FEC" w:rsidRPr="0013297A" w14:paraId="0A163BA9" w14:textId="77777777" w:rsidTr="00793713">
        <w:trPr>
          <w:trHeight w:val="391"/>
        </w:trPr>
        <w:tc>
          <w:tcPr>
            <w:tcW w:w="2500" w:type="pct"/>
            <w:shd w:val="clear" w:color="auto" w:fill="auto"/>
            <w:vAlign w:val="center"/>
          </w:tcPr>
          <w:p w14:paraId="67FB5172" w14:textId="77777777" w:rsidR="00022FEC" w:rsidRPr="0013297A" w:rsidRDefault="00022FEC" w:rsidP="0013297A">
            <w:pPr>
              <w:spacing w:line="260" w:lineRule="atLeast"/>
              <w:rPr>
                <w:rFonts w:eastAsia="Calibri"/>
              </w:rPr>
            </w:pPr>
            <w:bookmarkStart w:id="1" w:name="_Hlk508131093"/>
            <w:bookmarkEnd w:id="0"/>
            <w:r w:rsidRPr="0013297A">
              <w:rPr>
                <w:rFonts w:eastAsia="Calibri"/>
              </w:rPr>
              <w:t xml:space="preserve">Davčna št: </w:t>
            </w:r>
            <w:r w:rsidRPr="0013297A">
              <w:rPr>
                <w:rFonts w:eastAsia="Calibri"/>
                <w:shd w:val="clear" w:color="auto" w:fill="FFFFFF"/>
              </w:rPr>
              <w:t>29802377</w:t>
            </w:r>
          </w:p>
        </w:tc>
        <w:tc>
          <w:tcPr>
            <w:tcW w:w="2500" w:type="pct"/>
            <w:shd w:val="clear" w:color="auto" w:fill="auto"/>
            <w:vAlign w:val="center"/>
          </w:tcPr>
          <w:p w14:paraId="2F70811E" w14:textId="77777777" w:rsidR="00022FEC" w:rsidRPr="0013297A" w:rsidRDefault="00022FEC" w:rsidP="0013297A">
            <w:pPr>
              <w:spacing w:line="260" w:lineRule="atLeast"/>
              <w:rPr>
                <w:rFonts w:eastAsia="Calibri"/>
              </w:rPr>
            </w:pPr>
            <w:r w:rsidRPr="0013297A">
              <w:rPr>
                <w:rFonts w:eastAsia="Calibri"/>
              </w:rPr>
              <w:t>Telefon: 01 555 58 00</w:t>
            </w:r>
          </w:p>
        </w:tc>
      </w:tr>
      <w:tr w:rsidR="00022FEC" w:rsidRPr="0013297A" w14:paraId="0DEBB050" w14:textId="77777777" w:rsidTr="00793713">
        <w:trPr>
          <w:trHeight w:val="391"/>
        </w:trPr>
        <w:tc>
          <w:tcPr>
            <w:tcW w:w="2500" w:type="pct"/>
            <w:shd w:val="clear" w:color="auto" w:fill="auto"/>
            <w:vAlign w:val="center"/>
          </w:tcPr>
          <w:p w14:paraId="11FB7B1E" w14:textId="77777777" w:rsidR="00022FEC" w:rsidRPr="0013297A" w:rsidRDefault="00022FEC" w:rsidP="0013297A">
            <w:pPr>
              <w:spacing w:line="260" w:lineRule="atLeast"/>
              <w:rPr>
                <w:rFonts w:eastAsia="Calibri"/>
              </w:rPr>
            </w:pPr>
            <w:r w:rsidRPr="0013297A">
              <w:rPr>
                <w:rFonts w:eastAsia="Calibri"/>
              </w:rPr>
              <w:t xml:space="preserve">Matična št.: </w:t>
            </w:r>
            <w:r w:rsidRPr="0013297A">
              <w:rPr>
                <w:rFonts w:eastAsia="Calibri"/>
                <w:shd w:val="clear" w:color="auto" w:fill="FFFFFF"/>
              </w:rPr>
              <w:t>2632586000</w:t>
            </w:r>
          </w:p>
        </w:tc>
        <w:tc>
          <w:tcPr>
            <w:tcW w:w="2500" w:type="pct"/>
            <w:vMerge w:val="restart"/>
            <w:shd w:val="clear" w:color="auto" w:fill="auto"/>
            <w:vAlign w:val="center"/>
          </w:tcPr>
          <w:p w14:paraId="77AEF4A1" w14:textId="77777777" w:rsidR="00022FEC" w:rsidRPr="0013297A" w:rsidRDefault="00022FEC" w:rsidP="0013297A">
            <w:pPr>
              <w:spacing w:line="260" w:lineRule="atLeast"/>
              <w:rPr>
                <w:rFonts w:eastAsia="Calibri"/>
              </w:rPr>
            </w:pPr>
            <w:r w:rsidRPr="0013297A">
              <w:rPr>
                <w:rFonts w:eastAsia="Calibri"/>
              </w:rPr>
              <w:t xml:space="preserve">E-pošta: gp.mdp@gov.si </w:t>
            </w:r>
          </w:p>
        </w:tc>
      </w:tr>
      <w:tr w:rsidR="00022FEC" w:rsidRPr="0013297A" w14:paraId="24868DCC" w14:textId="77777777" w:rsidTr="00793713">
        <w:trPr>
          <w:trHeight w:val="391"/>
        </w:trPr>
        <w:tc>
          <w:tcPr>
            <w:tcW w:w="2500" w:type="pct"/>
            <w:shd w:val="clear" w:color="auto" w:fill="auto"/>
            <w:vAlign w:val="center"/>
          </w:tcPr>
          <w:p w14:paraId="25D7AF3A" w14:textId="77777777" w:rsidR="00022FEC" w:rsidRPr="0013297A" w:rsidRDefault="00022FEC" w:rsidP="0013297A">
            <w:pPr>
              <w:spacing w:line="260" w:lineRule="atLeast"/>
              <w:rPr>
                <w:rFonts w:eastAsia="Calibri"/>
              </w:rPr>
            </w:pPr>
            <w:r w:rsidRPr="0013297A">
              <w:rPr>
                <w:rFonts w:eastAsia="Calibri"/>
              </w:rPr>
              <w:t>Transakcijski račun: SI56 01100 6300 109972</w:t>
            </w:r>
          </w:p>
        </w:tc>
        <w:tc>
          <w:tcPr>
            <w:tcW w:w="2500" w:type="pct"/>
            <w:vMerge/>
            <w:shd w:val="clear" w:color="auto" w:fill="auto"/>
            <w:vAlign w:val="center"/>
          </w:tcPr>
          <w:p w14:paraId="5E6A0675" w14:textId="77777777" w:rsidR="00022FEC" w:rsidRPr="0013297A" w:rsidRDefault="00022FEC" w:rsidP="0013297A">
            <w:pPr>
              <w:spacing w:line="260" w:lineRule="atLeast"/>
              <w:rPr>
                <w:rFonts w:eastAsia="Calibri"/>
              </w:rPr>
            </w:pPr>
          </w:p>
        </w:tc>
      </w:tr>
      <w:bookmarkEnd w:id="1"/>
    </w:tbl>
    <w:p w14:paraId="58FA9609" w14:textId="77777777" w:rsidR="00022FEC" w:rsidRPr="0013297A" w:rsidRDefault="00022FEC" w:rsidP="0013297A">
      <w:pPr>
        <w:pStyle w:val="Glava"/>
        <w:spacing w:line="260" w:lineRule="atLeast"/>
      </w:pPr>
    </w:p>
    <w:p w14:paraId="205AC9B0" w14:textId="77777777" w:rsidR="00022FEC" w:rsidRPr="0013297A" w:rsidRDefault="00022FEC" w:rsidP="0013297A">
      <w:pPr>
        <w:pStyle w:val="Glava"/>
        <w:spacing w:line="260" w:lineRule="atLeast"/>
      </w:pPr>
      <w:r w:rsidRPr="0013297A">
        <w:t>in</w:t>
      </w:r>
    </w:p>
    <w:p w14:paraId="55F8266C" w14:textId="77777777" w:rsidR="00022FEC" w:rsidRPr="0013297A" w:rsidRDefault="00022FEC" w:rsidP="0013297A">
      <w:pPr>
        <w:pStyle w:val="Glava"/>
        <w:spacing w:line="26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022FEC" w:rsidRPr="0013297A" w14:paraId="2B70353E" w14:textId="77777777" w:rsidTr="00793713">
        <w:trPr>
          <w:trHeight w:val="157"/>
        </w:trPr>
        <w:tc>
          <w:tcPr>
            <w:tcW w:w="2500" w:type="pct"/>
            <w:shd w:val="clear" w:color="auto" w:fill="auto"/>
            <w:vAlign w:val="center"/>
          </w:tcPr>
          <w:p w14:paraId="2BE6F3FF" w14:textId="77777777" w:rsidR="00022FEC" w:rsidRPr="0013297A" w:rsidRDefault="00022FEC" w:rsidP="0013297A">
            <w:pPr>
              <w:spacing w:line="260" w:lineRule="atLeast"/>
              <w:rPr>
                <w:rFonts w:eastAsia="Calibri"/>
              </w:rPr>
            </w:pPr>
            <w:r w:rsidRPr="0013297A">
              <w:rPr>
                <w:rFonts w:eastAsia="Calibri"/>
              </w:rPr>
              <w:t>Izvajalec:</w:t>
            </w:r>
          </w:p>
        </w:tc>
        <w:tc>
          <w:tcPr>
            <w:tcW w:w="2500" w:type="pct"/>
            <w:shd w:val="clear" w:color="auto" w:fill="auto"/>
            <w:vAlign w:val="center"/>
          </w:tcPr>
          <w:p w14:paraId="562B53A7" w14:textId="77777777" w:rsidR="00022FEC" w:rsidRPr="0013297A" w:rsidRDefault="00022FEC" w:rsidP="0013297A">
            <w:pPr>
              <w:spacing w:line="260" w:lineRule="atLeast"/>
              <w:rPr>
                <w:rFonts w:eastAsia="Calibri"/>
              </w:rPr>
            </w:pPr>
            <w:r w:rsidRPr="0013297A">
              <w:rPr>
                <w:rFonts w:eastAsia="Calibri"/>
              </w:rPr>
              <w:t>Podpisnik pogodbe:</w:t>
            </w:r>
          </w:p>
          <w:p w14:paraId="57351B96" w14:textId="77777777" w:rsidR="00022FEC" w:rsidRPr="0013297A" w:rsidRDefault="00022FEC" w:rsidP="0013297A">
            <w:pPr>
              <w:spacing w:line="260" w:lineRule="atLeast"/>
              <w:rPr>
                <w:rFonts w:eastAsia="Calibri"/>
                <w:b/>
              </w:rPr>
            </w:pPr>
            <w:r w:rsidRPr="0013297A">
              <w:rPr>
                <w:rFonts w:eastAsia="Calibri"/>
              </w:rPr>
              <w:fldChar w:fldCharType="begin">
                <w:ffData>
                  <w:name w:val="Besedilo2"/>
                  <w:enabled/>
                  <w:calcOnExit w:val="0"/>
                  <w:textInput/>
                </w:ffData>
              </w:fldChar>
            </w:r>
            <w:r w:rsidRPr="0013297A">
              <w:rPr>
                <w:rFonts w:eastAsia="Calibri"/>
              </w:rPr>
              <w:instrText xml:space="preserve"> FORMTEXT </w:instrText>
            </w:r>
            <w:r w:rsidRPr="0013297A">
              <w:rPr>
                <w:rFonts w:eastAsia="Calibri"/>
              </w:rPr>
            </w:r>
            <w:r w:rsidRPr="0013297A">
              <w:rPr>
                <w:rFonts w:eastAsia="Calibri"/>
              </w:rPr>
              <w:fldChar w:fldCharType="separate"/>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fldChar w:fldCharType="end"/>
            </w:r>
          </w:p>
        </w:tc>
      </w:tr>
      <w:tr w:rsidR="00022FEC" w:rsidRPr="0013297A" w14:paraId="248748DC" w14:textId="77777777" w:rsidTr="00793713">
        <w:trPr>
          <w:trHeight w:val="1075"/>
        </w:trPr>
        <w:tc>
          <w:tcPr>
            <w:tcW w:w="2500" w:type="pct"/>
            <w:shd w:val="clear" w:color="auto" w:fill="auto"/>
            <w:vAlign w:val="center"/>
          </w:tcPr>
          <w:p w14:paraId="0AB746A5" w14:textId="77777777" w:rsidR="00022FEC" w:rsidRPr="0013297A" w:rsidRDefault="00022FEC" w:rsidP="0013297A">
            <w:pPr>
              <w:spacing w:line="260" w:lineRule="atLeast"/>
              <w:rPr>
                <w:rFonts w:eastAsia="Calibri"/>
              </w:rPr>
            </w:pPr>
            <w:r w:rsidRPr="0013297A">
              <w:rPr>
                <w:rFonts w:eastAsia="Calibri"/>
              </w:rPr>
              <w:fldChar w:fldCharType="begin">
                <w:ffData>
                  <w:name w:val="Besedilo2"/>
                  <w:enabled/>
                  <w:calcOnExit w:val="0"/>
                  <w:textInput/>
                </w:ffData>
              </w:fldChar>
            </w:r>
            <w:r w:rsidRPr="0013297A">
              <w:rPr>
                <w:rFonts w:eastAsia="Calibri"/>
              </w:rPr>
              <w:instrText xml:space="preserve"> FORMTEXT </w:instrText>
            </w:r>
            <w:r w:rsidRPr="0013297A">
              <w:rPr>
                <w:rFonts w:eastAsia="Calibri"/>
              </w:rPr>
            </w:r>
            <w:r w:rsidRPr="0013297A">
              <w:rPr>
                <w:rFonts w:eastAsia="Calibri"/>
              </w:rPr>
              <w:fldChar w:fldCharType="separate"/>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fldChar w:fldCharType="end"/>
            </w:r>
          </w:p>
          <w:p w14:paraId="341DE77B" w14:textId="77777777" w:rsidR="00022FEC" w:rsidRPr="0013297A" w:rsidRDefault="00022FEC" w:rsidP="0013297A">
            <w:pPr>
              <w:spacing w:line="260" w:lineRule="atLeast"/>
              <w:rPr>
                <w:rFonts w:eastAsia="Calibri"/>
              </w:rPr>
            </w:pPr>
          </w:p>
          <w:p w14:paraId="7A4634B8" w14:textId="77777777" w:rsidR="00022FEC" w:rsidRPr="0013297A" w:rsidRDefault="00022FEC" w:rsidP="0013297A">
            <w:pPr>
              <w:spacing w:line="260" w:lineRule="atLeast"/>
              <w:rPr>
                <w:rFonts w:eastAsia="Calibri"/>
              </w:rPr>
            </w:pPr>
          </w:p>
          <w:p w14:paraId="72616B48" w14:textId="77777777" w:rsidR="00022FEC" w:rsidRPr="0013297A" w:rsidRDefault="00022FEC" w:rsidP="0013297A">
            <w:pPr>
              <w:spacing w:line="260" w:lineRule="atLeast"/>
              <w:rPr>
                <w:rFonts w:eastAsia="Calibri"/>
              </w:rPr>
            </w:pPr>
          </w:p>
          <w:p w14:paraId="1E5D8D7D" w14:textId="77777777" w:rsidR="00022FEC" w:rsidRPr="0013297A" w:rsidRDefault="00022FEC" w:rsidP="0013297A">
            <w:pPr>
              <w:spacing w:line="260" w:lineRule="atLeast"/>
              <w:rPr>
                <w:rFonts w:eastAsia="Calibri"/>
              </w:rPr>
            </w:pPr>
            <w:r w:rsidRPr="0013297A">
              <w:rPr>
                <w:rFonts w:eastAsia="Calibri"/>
              </w:rPr>
              <w:t xml:space="preserve">ki ga zastopa </w:t>
            </w:r>
          </w:p>
          <w:p w14:paraId="0609B048" w14:textId="77777777" w:rsidR="00022FEC" w:rsidRPr="0013297A" w:rsidRDefault="00022FEC" w:rsidP="0013297A">
            <w:pPr>
              <w:spacing w:line="260" w:lineRule="atLeast"/>
              <w:rPr>
                <w:rFonts w:eastAsia="Calibri"/>
              </w:rPr>
            </w:pPr>
            <w:r w:rsidRPr="0013297A">
              <w:rPr>
                <w:rFonts w:eastAsia="Calibri"/>
              </w:rPr>
              <w:fldChar w:fldCharType="begin">
                <w:ffData>
                  <w:name w:val="Besedilo2"/>
                  <w:enabled/>
                  <w:calcOnExit w:val="0"/>
                  <w:textInput/>
                </w:ffData>
              </w:fldChar>
            </w:r>
            <w:r w:rsidRPr="0013297A">
              <w:rPr>
                <w:rFonts w:eastAsia="Calibri"/>
              </w:rPr>
              <w:instrText xml:space="preserve"> FORMTEXT </w:instrText>
            </w:r>
            <w:r w:rsidRPr="0013297A">
              <w:rPr>
                <w:rFonts w:eastAsia="Calibri"/>
              </w:rPr>
            </w:r>
            <w:r w:rsidRPr="0013297A">
              <w:rPr>
                <w:rFonts w:eastAsia="Calibri"/>
              </w:rPr>
              <w:fldChar w:fldCharType="separate"/>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fldChar w:fldCharType="end"/>
            </w:r>
            <w:r w:rsidRPr="0013297A">
              <w:rPr>
                <w:rFonts w:eastAsia="Calibri"/>
              </w:rPr>
              <w:t xml:space="preserve"> </w:t>
            </w:r>
          </w:p>
        </w:tc>
        <w:tc>
          <w:tcPr>
            <w:tcW w:w="2500" w:type="pct"/>
            <w:shd w:val="clear" w:color="auto" w:fill="auto"/>
            <w:vAlign w:val="center"/>
          </w:tcPr>
          <w:p w14:paraId="3CBC72A7" w14:textId="77777777" w:rsidR="00022FEC" w:rsidRPr="0013297A" w:rsidRDefault="00022FEC" w:rsidP="0013297A">
            <w:pPr>
              <w:spacing w:line="260" w:lineRule="atLeast"/>
              <w:rPr>
                <w:rFonts w:eastAsia="Calibri"/>
              </w:rPr>
            </w:pPr>
          </w:p>
        </w:tc>
      </w:tr>
      <w:tr w:rsidR="00022FEC" w:rsidRPr="0013297A" w14:paraId="779E5BC0" w14:textId="77777777" w:rsidTr="00793713">
        <w:trPr>
          <w:trHeight w:val="391"/>
        </w:trPr>
        <w:tc>
          <w:tcPr>
            <w:tcW w:w="2500" w:type="pct"/>
            <w:shd w:val="clear" w:color="auto" w:fill="auto"/>
            <w:vAlign w:val="center"/>
          </w:tcPr>
          <w:p w14:paraId="7502F1BE" w14:textId="77777777" w:rsidR="00022FEC" w:rsidRPr="0013297A" w:rsidRDefault="00022FEC" w:rsidP="0013297A">
            <w:pPr>
              <w:spacing w:line="260" w:lineRule="atLeast"/>
              <w:rPr>
                <w:rFonts w:eastAsia="Calibri"/>
              </w:rPr>
            </w:pPr>
            <w:r w:rsidRPr="0013297A">
              <w:rPr>
                <w:rFonts w:eastAsia="Calibri"/>
              </w:rPr>
              <w:t xml:space="preserve">Identifikacijska št.: </w:t>
            </w:r>
            <w:r w:rsidRPr="0013297A">
              <w:rPr>
                <w:rFonts w:eastAsia="Calibri"/>
              </w:rPr>
              <w:fldChar w:fldCharType="begin">
                <w:ffData>
                  <w:name w:val="Besedilo2"/>
                  <w:enabled/>
                  <w:calcOnExit w:val="0"/>
                  <w:textInput/>
                </w:ffData>
              </w:fldChar>
            </w:r>
            <w:r w:rsidRPr="0013297A">
              <w:rPr>
                <w:rFonts w:eastAsia="Calibri"/>
              </w:rPr>
              <w:instrText xml:space="preserve"> FORMTEXT </w:instrText>
            </w:r>
            <w:r w:rsidRPr="0013297A">
              <w:rPr>
                <w:rFonts w:eastAsia="Calibri"/>
              </w:rPr>
            </w:r>
            <w:r w:rsidRPr="0013297A">
              <w:rPr>
                <w:rFonts w:eastAsia="Calibri"/>
              </w:rPr>
              <w:fldChar w:fldCharType="separate"/>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fldChar w:fldCharType="end"/>
            </w:r>
          </w:p>
        </w:tc>
        <w:tc>
          <w:tcPr>
            <w:tcW w:w="2500" w:type="pct"/>
            <w:shd w:val="clear" w:color="auto" w:fill="auto"/>
            <w:vAlign w:val="center"/>
          </w:tcPr>
          <w:p w14:paraId="0D00ED5A" w14:textId="77777777" w:rsidR="00022FEC" w:rsidRPr="0013297A" w:rsidRDefault="00022FEC" w:rsidP="0013297A">
            <w:pPr>
              <w:spacing w:line="260" w:lineRule="atLeast"/>
              <w:rPr>
                <w:rFonts w:eastAsia="Calibri"/>
              </w:rPr>
            </w:pPr>
            <w:r w:rsidRPr="0013297A">
              <w:rPr>
                <w:rFonts w:eastAsia="Calibri"/>
              </w:rPr>
              <w:t xml:space="preserve">Telefon: </w:t>
            </w:r>
            <w:r w:rsidRPr="0013297A">
              <w:rPr>
                <w:rFonts w:eastAsia="Calibri"/>
              </w:rPr>
              <w:fldChar w:fldCharType="begin">
                <w:ffData>
                  <w:name w:val="Besedilo2"/>
                  <w:enabled/>
                  <w:calcOnExit w:val="0"/>
                  <w:textInput/>
                </w:ffData>
              </w:fldChar>
            </w:r>
            <w:r w:rsidRPr="0013297A">
              <w:rPr>
                <w:rFonts w:eastAsia="Calibri"/>
              </w:rPr>
              <w:instrText xml:space="preserve"> FORMTEXT </w:instrText>
            </w:r>
            <w:r w:rsidRPr="0013297A">
              <w:rPr>
                <w:rFonts w:eastAsia="Calibri"/>
              </w:rPr>
            </w:r>
            <w:r w:rsidRPr="0013297A">
              <w:rPr>
                <w:rFonts w:eastAsia="Calibri"/>
              </w:rPr>
              <w:fldChar w:fldCharType="separate"/>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fldChar w:fldCharType="end"/>
            </w:r>
          </w:p>
        </w:tc>
      </w:tr>
      <w:tr w:rsidR="00022FEC" w:rsidRPr="0013297A" w14:paraId="66A67B7C" w14:textId="77777777" w:rsidTr="00793713">
        <w:trPr>
          <w:trHeight w:val="391"/>
        </w:trPr>
        <w:tc>
          <w:tcPr>
            <w:tcW w:w="2500" w:type="pct"/>
            <w:shd w:val="clear" w:color="auto" w:fill="auto"/>
            <w:vAlign w:val="center"/>
          </w:tcPr>
          <w:p w14:paraId="1132CE96" w14:textId="77777777" w:rsidR="00022FEC" w:rsidRPr="0013297A" w:rsidRDefault="00022FEC" w:rsidP="0013297A">
            <w:pPr>
              <w:spacing w:line="260" w:lineRule="atLeast"/>
              <w:rPr>
                <w:rFonts w:eastAsia="Calibri"/>
              </w:rPr>
            </w:pPr>
            <w:r w:rsidRPr="0013297A">
              <w:rPr>
                <w:rFonts w:eastAsia="Calibri"/>
              </w:rPr>
              <w:t xml:space="preserve">Matična št.: </w:t>
            </w:r>
            <w:r w:rsidRPr="0013297A">
              <w:rPr>
                <w:rFonts w:eastAsia="Calibri"/>
              </w:rPr>
              <w:fldChar w:fldCharType="begin">
                <w:ffData>
                  <w:name w:val="Besedilo2"/>
                  <w:enabled/>
                  <w:calcOnExit w:val="0"/>
                  <w:textInput/>
                </w:ffData>
              </w:fldChar>
            </w:r>
            <w:r w:rsidRPr="0013297A">
              <w:rPr>
                <w:rFonts w:eastAsia="Calibri"/>
              </w:rPr>
              <w:instrText xml:space="preserve"> FORMTEXT </w:instrText>
            </w:r>
            <w:r w:rsidRPr="0013297A">
              <w:rPr>
                <w:rFonts w:eastAsia="Calibri"/>
              </w:rPr>
            </w:r>
            <w:r w:rsidRPr="0013297A">
              <w:rPr>
                <w:rFonts w:eastAsia="Calibri"/>
              </w:rPr>
              <w:fldChar w:fldCharType="separate"/>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fldChar w:fldCharType="end"/>
            </w:r>
          </w:p>
        </w:tc>
        <w:tc>
          <w:tcPr>
            <w:tcW w:w="2500" w:type="pct"/>
            <w:vMerge w:val="restart"/>
            <w:shd w:val="clear" w:color="auto" w:fill="auto"/>
            <w:vAlign w:val="center"/>
          </w:tcPr>
          <w:p w14:paraId="652C1174" w14:textId="77777777" w:rsidR="00022FEC" w:rsidRPr="0013297A" w:rsidRDefault="00022FEC" w:rsidP="0013297A">
            <w:pPr>
              <w:spacing w:line="260" w:lineRule="atLeast"/>
              <w:rPr>
                <w:rFonts w:eastAsia="Calibri"/>
              </w:rPr>
            </w:pPr>
            <w:r w:rsidRPr="0013297A">
              <w:rPr>
                <w:rFonts w:eastAsia="Calibri"/>
              </w:rPr>
              <w:t xml:space="preserve">E-pošta: </w:t>
            </w:r>
            <w:r w:rsidRPr="0013297A">
              <w:rPr>
                <w:rFonts w:eastAsia="Calibri"/>
              </w:rPr>
              <w:fldChar w:fldCharType="begin">
                <w:ffData>
                  <w:name w:val="Besedilo2"/>
                  <w:enabled/>
                  <w:calcOnExit w:val="0"/>
                  <w:textInput/>
                </w:ffData>
              </w:fldChar>
            </w:r>
            <w:r w:rsidRPr="0013297A">
              <w:rPr>
                <w:rFonts w:eastAsia="Calibri"/>
              </w:rPr>
              <w:instrText xml:space="preserve"> FORMTEXT </w:instrText>
            </w:r>
            <w:r w:rsidRPr="0013297A">
              <w:rPr>
                <w:rFonts w:eastAsia="Calibri"/>
              </w:rPr>
            </w:r>
            <w:r w:rsidRPr="0013297A">
              <w:rPr>
                <w:rFonts w:eastAsia="Calibri"/>
              </w:rPr>
              <w:fldChar w:fldCharType="separate"/>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fldChar w:fldCharType="end"/>
            </w:r>
          </w:p>
        </w:tc>
      </w:tr>
      <w:tr w:rsidR="00022FEC" w:rsidRPr="0013297A" w14:paraId="52F3C296" w14:textId="77777777" w:rsidTr="00793713">
        <w:trPr>
          <w:trHeight w:val="391"/>
        </w:trPr>
        <w:tc>
          <w:tcPr>
            <w:tcW w:w="2500" w:type="pct"/>
            <w:shd w:val="clear" w:color="auto" w:fill="auto"/>
            <w:vAlign w:val="center"/>
          </w:tcPr>
          <w:p w14:paraId="1BDC36EA" w14:textId="77777777" w:rsidR="00022FEC" w:rsidRPr="0013297A" w:rsidRDefault="00022FEC" w:rsidP="0013297A">
            <w:pPr>
              <w:spacing w:line="260" w:lineRule="atLeast"/>
              <w:rPr>
                <w:rFonts w:eastAsia="Calibri"/>
              </w:rPr>
            </w:pPr>
            <w:r w:rsidRPr="0013297A">
              <w:rPr>
                <w:rFonts w:eastAsia="Calibri"/>
              </w:rPr>
              <w:t xml:space="preserve">Transakcijski račun: </w:t>
            </w:r>
            <w:r w:rsidRPr="0013297A">
              <w:rPr>
                <w:rFonts w:eastAsia="Calibri"/>
              </w:rPr>
              <w:fldChar w:fldCharType="begin">
                <w:ffData>
                  <w:name w:val="Besedilo2"/>
                  <w:enabled/>
                  <w:calcOnExit w:val="0"/>
                  <w:textInput/>
                </w:ffData>
              </w:fldChar>
            </w:r>
            <w:r w:rsidRPr="0013297A">
              <w:rPr>
                <w:rFonts w:eastAsia="Calibri"/>
              </w:rPr>
              <w:instrText xml:space="preserve"> FORMTEXT </w:instrText>
            </w:r>
            <w:r w:rsidRPr="0013297A">
              <w:rPr>
                <w:rFonts w:eastAsia="Calibri"/>
              </w:rPr>
            </w:r>
            <w:r w:rsidRPr="0013297A">
              <w:rPr>
                <w:rFonts w:eastAsia="Calibri"/>
              </w:rPr>
              <w:fldChar w:fldCharType="separate"/>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t> </w:t>
            </w:r>
            <w:r w:rsidRPr="0013297A">
              <w:rPr>
                <w:rFonts w:eastAsia="Calibri"/>
              </w:rPr>
              <w:fldChar w:fldCharType="end"/>
            </w:r>
          </w:p>
        </w:tc>
        <w:tc>
          <w:tcPr>
            <w:tcW w:w="2500" w:type="pct"/>
            <w:vMerge/>
            <w:shd w:val="clear" w:color="auto" w:fill="auto"/>
            <w:vAlign w:val="center"/>
          </w:tcPr>
          <w:p w14:paraId="6A3373F1" w14:textId="77777777" w:rsidR="00022FEC" w:rsidRPr="0013297A" w:rsidRDefault="00022FEC" w:rsidP="0013297A">
            <w:pPr>
              <w:spacing w:line="260" w:lineRule="atLeast"/>
              <w:rPr>
                <w:rFonts w:eastAsia="Calibri"/>
              </w:rPr>
            </w:pPr>
          </w:p>
        </w:tc>
      </w:tr>
    </w:tbl>
    <w:p w14:paraId="6C7CCCC1" w14:textId="77777777" w:rsidR="007C5EDD" w:rsidRPr="0013297A" w:rsidRDefault="007C5EDD" w:rsidP="0013297A">
      <w:pPr>
        <w:shd w:val="clear" w:color="auto" w:fill="FFFFFF"/>
        <w:spacing w:line="260" w:lineRule="atLeast"/>
      </w:pPr>
    </w:p>
    <w:p w14:paraId="0AC80745" w14:textId="77777777" w:rsidR="007C5EDD" w:rsidRPr="0013297A" w:rsidRDefault="007C5EDD" w:rsidP="0013297A">
      <w:pPr>
        <w:shd w:val="clear" w:color="auto" w:fill="FFFFFF"/>
        <w:spacing w:line="260" w:lineRule="atLeast"/>
      </w:pPr>
      <w:r w:rsidRPr="0013297A">
        <w:t>skleneta</w:t>
      </w:r>
    </w:p>
    <w:p w14:paraId="36CB9EFC" w14:textId="77777777" w:rsidR="007C5EDD" w:rsidRPr="0013297A" w:rsidRDefault="007C5EDD" w:rsidP="0013297A">
      <w:pPr>
        <w:shd w:val="clear" w:color="auto" w:fill="FFFFFF"/>
        <w:spacing w:line="260" w:lineRule="atLeast"/>
      </w:pPr>
    </w:p>
    <w:p w14:paraId="3C9EF6E0" w14:textId="77777777" w:rsidR="007C5EDD" w:rsidRPr="0013297A" w:rsidRDefault="007C5EDD" w:rsidP="0013297A">
      <w:pPr>
        <w:shd w:val="clear" w:color="auto" w:fill="FFFFFF"/>
        <w:spacing w:line="260" w:lineRule="atLeast"/>
        <w:jc w:val="center"/>
      </w:pPr>
      <w:r w:rsidRPr="0013297A">
        <w:rPr>
          <w:b/>
        </w:rPr>
        <w:t xml:space="preserve">POGODBO </w:t>
      </w:r>
      <w:r w:rsidR="00D01688" w:rsidRPr="0013297A">
        <w:rPr>
          <w:b/>
        </w:rPr>
        <w:t>ŠT</w:t>
      </w:r>
      <w:r w:rsidRPr="0013297A">
        <w:rPr>
          <w:b/>
        </w:rPr>
        <w:t xml:space="preserve">. </w:t>
      </w:r>
      <w:r w:rsidR="00EC1B0A" w:rsidRPr="0013297A">
        <w:fldChar w:fldCharType="begin">
          <w:ffData>
            <w:name w:val="Besedilo48"/>
            <w:enabled/>
            <w:calcOnExit w:val="0"/>
            <w:textInput/>
          </w:ffData>
        </w:fldChar>
      </w:r>
      <w:r w:rsidR="00EC1B0A" w:rsidRPr="0013297A">
        <w:instrText xml:space="preserve"> FORMTEXT </w:instrText>
      </w:r>
      <w:r w:rsidR="00EC1B0A" w:rsidRPr="0013297A">
        <w:fldChar w:fldCharType="separate"/>
      </w:r>
      <w:r w:rsidR="00EC1B0A" w:rsidRPr="0013297A">
        <w:t>     </w:t>
      </w:r>
      <w:r w:rsidR="00EC1B0A" w:rsidRPr="0013297A">
        <w:fldChar w:fldCharType="end"/>
      </w:r>
    </w:p>
    <w:p w14:paraId="5A1C38DD" w14:textId="77777777" w:rsidR="007C5EDD" w:rsidRPr="0013297A" w:rsidRDefault="007C5EDD" w:rsidP="0013297A">
      <w:pPr>
        <w:pStyle w:val="Naslov1"/>
      </w:pPr>
      <w:r w:rsidRPr="0013297A">
        <w:t>UVODNE DOLOČBE</w:t>
      </w:r>
    </w:p>
    <w:p w14:paraId="07BE52AD" w14:textId="77777777" w:rsidR="007C5EDD" w:rsidRPr="0013297A" w:rsidRDefault="007C5EDD" w:rsidP="0013297A">
      <w:pPr>
        <w:pStyle w:val="pogodbaleni"/>
        <w:rPr>
          <w:szCs w:val="20"/>
        </w:rPr>
      </w:pPr>
      <w:r w:rsidRPr="0013297A">
        <w:rPr>
          <w:szCs w:val="20"/>
        </w:rPr>
        <w:t xml:space="preserve">člen </w:t>
      </w:r>
    </w:p>
    <w:p w14:paraId="2B7668E7" w14:textId="77777777" w:rsidR="007C5EDD" w:rsidRPr="0013297A" w:rsidRDefault="007C5EDD" w:rsidP="0013297A">
      <w:pPr>
        <w:shd w:val="clear" w:color="auto" w:fill="FFFFFF"/>
        <w:spacing w:line="260" w:lineRule="atLeast"/>
      </w:pPr>
      <w:r w:rsidRPr="0013297A">
        <w:t>Naročnik in izvajalec ugotavljata, da:</w:t>
      </w:r>
    </w:p>
    <w:p w14:paraId="78A32647" w14:textId="77777777" w:rsidR="00453A98" w:rsidRPr="0013297A" w:rsidRDefault="00453A98" w:rsidP="0013297A">
      <w:pPr>
        <w:shd w:val="clear" w:color="auto" w:fill="FFFFFF"/>
        <w:spacing w:line="260" w:lineRule="atLeast"/>
      </w:pPr>
    </w:p>
    <w:p w14:paraId="2600731F" w14:textId="4AB4727C" w:rsidR="00022FEC" w:rsidRPr="0013297A" w:rsidRDefault="0013297A" w:rsidP="0013297A">
      <w:pPr>
        <w:pStyle w:val="Odstavekseznama"/>
        <w:numPr>
          <w:ilvl w:val="0"/>
          <w:numId w:val="7"/>
        </w:numPr>
        <w:suppressAutoHyphens w:val="0"/>
        <w:spacing w:line="260" w:lineRule="atLeast"/>
        <w:contextualSpacing/>
      </w:pPr>
      <w:r w:rsidRPr="0013297A">
        <w:t>je n</w:t>
      </w:r>
      <w:r w:rsidRPr="0013297A">
        <w:t xml:space="preserve">aročnik javnega naročila Ministrstvo za digitalno preobrazbo, Davčna ulica 1, 1000 Ljubljana. V skladu s tretjim odstavkom 66. člena Zakona o javnem naročanju (Uradni list RS, št. 91/15, 14/18, 121/21, 10/22, 74/22 – </w:t>
      </w:r>
      <w:proofErr w:type="spellStart"/>
      <w:r w:rsidRPr="0013297A">
        <w:t>odl</w:t>
      </w:r>
      <w:proofErr w:type="spellEnd"/>
      <w:r w:rsidRPr="0013297A">
        <w:t>. US, 100/22 – ZNUZSZS in 28/23; ZJN-3) v imenu in za račun naročnika Ministrstvo za digitalno preobrazbo ta postopek izvaja Ministrstvo za javno upravo, Tržaška cesta 21, 1000 Ljubljana, ki v postopku oddaje javnega naročila opravlja vsa procesna dejanja, vključno z objavo na portalu javnih naročil</w:t>
      </w:r>
      <w:r w:rsidRPr="0013297A">
        <w:t>;</w:t>
      </w:r>
    </w:p>
    <w:p w14:paraId="7A4D3384" w14:textId="77777777" w:rsidR="007C5EDD" w:rsidRPr="0013297A" w:rsidRDefault="007C5EDD" w:rsidP="0013297A">
      <w:pPr>
        <w:numPr>
          <w:ilvl w:val="0"/>
          <w:numId w:val="7"/>
        </w:numPr>
        <w:spacing w:line="260" w:lineRule="atLeast"/>
      </w:pPr>
      <w:r w:rsidRPr="0013297A">
        <w:t xml:space="preserve">je </w:t>
      </w:r>
      <w:r w:rsidR="00022FEC" w:rsidRPr="0013297A">
        <w:t xml:space="preserve">naročnik </w:t>
      </w:r>
      <w:r w:rsidR="00CB4E9F" w:rsidRPr="0013297A">
        <w:t xml:space="preserve">v skladu z Zakonom o javnem naročanju (Uradni list RS, št. 91/15, 14/18, 121/21, 10/22, 74/22 – </w:t>
      </w:r>
      <w:proofErr w:type="spellStart"/>
      <w:r w:rsidR="00CB4E9F" w:rsidRPr="0013297A">
        <w:t>odl</w:t>
      </w:r>
      <w:proofErr w:type="spellEnd"/>
      <w:r w:rsidR="00CB4E9F" w:rsidRPr="0013297A">
        <w:t xml:space="preserve">. US, 100/22 – ZNUZSZS in 28/23; v nadaljevanju ZJN-3) izvedel postopek </w:t>
      </w:r>
      <w:r w:rsidRPr="0013297A">
        <w:t xml:space="preserve">oddaje javnega naročila, katerega predmet </w:t>
      </w:r>
      <w:r w:rsidR="008A0F03" w:rsidRPr="0013297A">
        <w:t xml:space="preserve">je </w:t>
      </w:r>
      <w:r w:rsidR="00CB4E9F" w:rsidRPr="0013297A">
        <w:t>»R</w:t>
      </w:r>
      <w:r w:rsidR="009F3286" w:rsidRPr="0013297A">
        <w:t>azvoj in vzdrževanje portala odprtih podatkov OPSI</w:t>
      </w:r>
      <w:r w:rsidR="00CB4E9F" w:rsidRPr="0013297A">
        <w:t>«</w:t>
      </w:r>
      <w:r w:rsidRPr="0013297A">
        <w:t xml:space="preserve">, po </w:t>
      </w:r>
      <w:r w:rsidR="008A0F03" w:rsidRPr="0013297A">
        <w:t>odprtem postopku</w:t>
      </w:r>
      <w:r w:rsidRPr="0013297A">
        <w:t xml:space="preserve"> z oznako </w:t>
      </w:r>
      <w:r w:rsidR="00B315F1" w:rsidRPr="0013297A">
        <w:t>OD</w:t>
      </w:r>
      <w:r w:rsidR="009F3286" w:rsidRPr="0013297A">
        <w:t>OPSI</w:t>
      </w:r>
      <w:r w:rsidR="005B10F9" w:rsidRPr="0013297A">
        <w:noBreakHyphen/>
      </w:r>
      <w:r w:rsidR="009F3286" w:rsidRPr="0013297A">
        <w:t>4</w:t>
      </w:r>
      <w:r w:rsidR="00B315F1" w:rsidRPr="0013297A">
        <w:t>/202</w:t>
      </w:r>
      <w:r w:rsidR="009F3286" w:rsidRPr="0013297A">
        <w:t>3</w:t>
      </w:r>
      <w:r w:rsidRPr="0013297A">
        <w:t xml:space="preserve">, (objava obvestila o naročilu na portalu javnih naročil pod št. objave </w:t>
      </w:r>
      <w:r w:rsidRPr="0013297A">
        <w:fldChar w:fldCharType="begin">
          <w:ffData>
            <w:name w:val="Besedilo48"/>
            <w:enabled/>
            <w:calcOnExit w:val="0"/>
            <w:textInput/>
          </w:ffData>
        </w:fldChar>
      </w:r>
      <w:r w:rsidRPr="0013297A">
        <w:instrText xml:space="preserve"> FORMTEXT </w:instrText>
      </w:r>
      <w:r w:rsidRPr="0013297A">
        <w:fldChar w:fldCharType="separate"/>
      </w:r>
      <w:r w:rsidRPr="0013297A">
        <w:t> </w:t>
      </w:r>
      <w:r w:rsidRPr="0013297A">
        <w:t> </w:t>
      </w:r>
      <w:r w:rsidRPr="0013297A">
        <w:t> </w:t>
      </w:r>
      <w:r w:rsidRPr="0013297A">
        <w:t> </w:t>
      </w:r>
      <w:r w:rsidRPr="0013297A">
        <w:t> </w:t>
      </w:r>
      <w:r w:rsidRPr="0013297A">
        <w:fldChar w:fldCharType="end"/>
      </w:r>
      <w:r w:rsidRPr="0013297A">
        <w:t xml:space="preserve">, z dne </w:t>
      </w:r>
      <w:r w:rsidRPr="0013297A">
        <w:fldChar w:fldCharType="begin">
          <w:ffData>
            <w:name w:val="Besedilo48"/>
            <w:enabled/>
            <w:calcOnExit w:val="0"/>
            <w:textInput/>
          </w:ffData>
        </w:fldChar>
      </w:r>
      <w:r w:rsidRPr="0013297A">
        <w:instrText xml:space="preserve"> FORMTEXT </w:instrText>
      </w:r>
      <w:r w:rsidRPr="0013297A">
        <w:fldChar w:fldCharType="separate"/>
      </w:r>
      <w:r w:rsidRPr="0013297A">
        <w:t>     </w:t>
      </w:r>
      <w:r w:rsidRPr="0013297A">
        <w:fldChar w:fldCharType="end"/>
      </w:r>
      <w:r w:rsidR="00690FCF" w:rsidRPr="0013297A">
        <w:t xml:space="preserve"> in v Dodatku k Uradnemu listu EU z oznako </w:t>
      </w:r>
      <w:r w:rsidR="00690FCF" w:rsidRPr="0013297A">
        <w:fldChar w:fldCharType="begin">
          <w:ffData>
            <w:name w:val="Besedilo50"/>
            <w:enabled/>
            <w:calcOnExit w:val="0"/>
            <w:textInput/>
          </w:ffData>
        </w:fldChar>
      </w:r>
      <w:r w:rsidR="00690FCF" w:rsidRPr="0013297A">
        <w:instrText xml:space="preserve"> FORMTEXT </w:instrText>
      </w:r>
      <w:r w:rsidR="00690FCF" w:rsidRPr="0013297A">
        <w:fldChar w:fldCharType="separate"/>
      </w:r>
      <w:r w:rsidR="00690FCF" w:rsidRPr="0013297A">
        <w:t>     </w:t>
      </w:r>
      <w:r w:rsidR="00690FCF" w:rsidRPr="0013297A">
        <w:fldChar w:fldCharType="end"/>
      </w:r>
      <w:r w:rsidR="00690FCF" w:rsidRPr="0013297A">
        <w:t xml:space="preserve"> dne </w:t>
      </w:r>
      <w:r w:rsidR="00690FCF" w:rsidRPr="0013297A">
        <w:fldChar w:fldCharType="begin">
          <w:ffData>
            <w:name w:val="Besedilo50"/>
            <w:enabled/>
            <w:calcOnExit w:val="0"/>
            <w:textInput/>
          </w:ffData>
        </w:fldChar>
      </w:r>
      <w:r w:rsidR="00690FCF" w:rsidRPr="0013297A">
        <w:instrText xml:space="preserve"> FORMTEXT </w:instrText>
      </w:r>
      <w:r w:rsidR="00690FCF" w:rsidRPr="0013297A">
        <w:fldChar w:fldCharType="separate"/>
      </w:r>
      <w:r w:rsidR="00690FCF" w:rsidRPr="0013297A">
        <w:t>     </w:t>
      </w:r>
      <w:r w:rsidR="00690FCF" w:rsidRPr="0013297A">
        <w:fldChar w:fldCharType="end"/>
      </w:r>
      <w:r w:rsidRPr="0013297A">
        <w:t>);</w:t>
      </w:r>
    </w:p>
    <w:p w14:paraId="7EBE4530" w14:textId="77777777" w:rsidR="00B315F1" w:rsidRPr="0013297A" w:rsidRDefault="007C5EDD" w:rsidP="0013297A">
      <w:pPr>
        <w:numPr>
          <w:ilvl w:val="0"/>
          <w:numId w:val="7"/>
        </w:numPr>
        <w:spacing w:line="260" w:lineRule="atLeast"/>
      </w:pPr>
      <w:r w:rsidRPr="0013297A">
        <w:t>je bil izvajale</w:t>
      </w:r>
      <w:r w:rsidR="00AD3CA7" w:rsidRPr="0013297A">
        <w:t xml:space="preserve">c na podlagi odločitve </w:t>
      </w:r>
      <w:r w:rsidRPr="0013297A">
        <w:t xml:space="preserve">o oddaji naročila št. </w:t>
      </w:r>
      <w:r w:rsidRPr="0013297A">
        <w:fldChar w:fldCharType="begin">
          <w:ffData>
            <w:name w:val="Besedilo48"/>
            <w:enabled/>
            <w:calcOnExit w:val="0"/>
            <w:textInput/>
          </w:ffData>
        </w:fldChar>
      </w:r>
      <w:r w:rsidRPr="0013297A">
        <w:instrText xml:space="preserve"> FORMTEXT </w:instrText>
      </w:r>
      <w:r w:rsidRPr="0013297A">
        <w:fldChar w:fldCharType="separate"/>
      </w:r>
      <w:r w:rsidRPr="0013297A">
        <w:t> </w:t>
      </w:r>
      <w:r w:rsidRPr="0013297A">
        <w:t> </w:t>
      </w:r>
      <w:r w:rsidRPr="0013297A">
        <w:t> </w:t>
      </w:r>
      <w:r w:rsidRPr="0013297A">
        <w:t> </w:t>
      </w:r>
      <w:r w:rsidRPr="0013297A">
        <w:t> </w:t>
      </w:r>
      <w:r w:rsidRPr="0013297A">
        <w:fldChar w:fldCharType="end"/>
      </w:r>
      <w:r w:rsidRPr="0013297A">
        <w:t xml:space="preserve"> z dne </w:t>
      </w:r>
      <w:r w:rsidRPr="0013297A">
        <w:fldChar w:fldCharType="begin">
          <w:ffData>
            <w:name w:val="Besedilo48"/>
            <w:enabled/>
            <w:calcOnExit w:val="0"/>
            <w:textInput/>
          </w:ffData>
        </w:fldChar>
      </w:r>
      <w:r w:rsidRPr="0013297A">
        <w:instrText xml:space="preserve"> FORMTEXT </w:instrText>
      </w:r>
      <w:r w:rsidRPr="0013297A">
        <w:fldChar w:fldCharType="separate"/>
      </w:r>
      <w:r w:rsidRPr="0013297A">
        <w:t>     </w:t>
      </w:r>
      <w:r w:rsidRPr="0013297A">
        <w:fldChar w:fldCharType="end"/>
      </w:r>
      <w:r w:rsidRPr="0013297A">
        <w:t xml:space="preserve"> izbran kot najugodnejši ponudnik predmetnega javnega naročila</w:t>
      </w:r>
      <w:r w:rsidR="008C7B9B" w:rsidRPr="0013297A">
        <w:t>.</w:t>
      </w:r>
    </w:p>
    <w:p w14:paraId="6471348D" w14:textId="77777777" w:rsidR="00022FEC" w:rsidRPr="0013297A" w:rsidRDefault="00022FEC" w:rsidP="0013297A">
      <w:pPr>
        <w:spacing w:line="260" w:lineRule="atLeast"/>
      </w:pPr>
    </w:p>
    <w:p w14:paraId="5E49D96B" w14:textId="77777777" w:rsidR="007C5EDD" w:rsidRPr="0013297A" w:rsidRDefault="007C5EDD" w:rsidP="0013297A">
      <w:pPr>
        <w:pStyle w:val="Naslov1"/>
      </w:pPr>
      <w:r w:rsidRPr="0013297A">
        <w:lastRenderedPageBreak/>
        <w:t>PREDMET POGODBE</w:t>
      </w:r>
    </w:p>
    <w:p w14:paraId="5226CBCA" w14:textId="77777777" w:rsidR="00981800" w:rsidRPr="0013297A" w:rsidRDefault="00981800" w:rsidP="0013297A">
      <w:pPr>
        <w:pStyle w:val="pogodbaleni"/>
        <w:rPr>
          <w:szCs w:val="20"/>
        </w:rPr>
      </w:pPr>
      <w:r w:rsidRPr="0013297A">
        <w:rPr>
          <w:szCs w:val="20"/>
        </w:rPr>
        <w:t>člen</w:t>
      </w:r>
    </w:p>
    <w:p w14:paraId="3564F021" w14:textId="77777777" w:rsidR="00981800" w:rsidRPr="0013297A" w:rsidRDefault="00981800" w:rsidP="0013297A">
      <w:pPr>
        <w:shd w:val="clear" w:color="auto" w:fill="FFFFFF"/>
        <w:spacing w:line="260" w:lineRule="atLeast"/>
      </w:pPr>
      <w:r w:rsidRPr="0013297A">
        <w:t xml:space="preserve">Predmet pogodbe je </w:t>
      </w:r>
      <w:r w:rsidR="009F3286" w:rsidRPr="0013297A">
        <w:t>razvoj in vzdrževanje portala odprtih podatkov OPSI</w:t>
      </w:r>
      <w:r w:rsidRPr="0013297A">
        <w:t>, ki vključuje naslednje aktivnosti:</w:t>
      </w:r>
    </w:p>
    <w:p w14:paraId="7C5D0377" w14:textId="77777777" w:rsidR="00AE1D81" w:rsidRPr="0013297A" w:rsidRDefault="00CA6CEA" w:rsidP="0013297A">
      <w:pPr>
        <w:numPr>
          <w:ilvl w:val="0"/>
          <w:numId w:val="22"/>
        </w:numPr>
        <w:shd w:val="clear" w:color="auto" w:fill="FFFFFF"/>
        <w:tabs>
          <w:tab w:val="left" w:pos="709"/>
        </w:tabs>
        <w:spacing w:line="260" w:lineRule="atLeast"/>
      </w:pPr>
      <w:r w:rsidRPr="0013297A">
        <w:t xml:space="preserve">storitve </w:t>
      </w:r>
      <w:r w:rsidR="009F3286" w:rsidRPr="0013297A">
        <w:t>osnovn</w:t>
      </w:r>
      <w:r w:rsidRPr="0013297A">
        <w:t>ega</w:t>
      </w:r>
      <w:r w:rsidR="009F3286" w:rsidRPr="0013297A">
        <w:t xml:space="preserve"> vzdrževanj</w:t>
      </w:r>
      <w:r w:rsidRPr="0013297A">
        <w:t>a</w:t>
      </w:r>
      <w:r w:rsidR="009F3286" w:rsidRPr="0013297A">
        <w:t>,</w:t>
      </w:r>
    </w:p>
    <w:p w14:paraId="175AF880" w14:textId="77777777" w:rsidR="00CF4D6E" w:rsidRPr="0013297A" w:rsidRDefault="00CA6CEA" w:rsidP="0013297A">
      <w:pPr>
        <w:numPr>
          <w:ilvl w:val="0"/>
          <w:numId w:val="22"/>
        </w:numPr>
        <w:shd w:val="clear" w:color="auto" w:fill="FFFFFF"/>
        <w:tabs>
          <w:tab w:val="left" w:pos="709"/>
        </w:tabs>
        <w:spacing w:line="260" w:lineRule="atLeast"/>
      </w:pPr>
      <w:r w:rsidRPr="0013297A">
        <w:t xml:space="preserve">storitve </w:t>
      </w:r>
      <w:r w:rsidR="00CF4D6E" w:rsidRPr="0013297A">
        <w:t>podpor</w:t>
      </w:r>
      <w:r w:rsidRPr="0013297A">
        <w:t>e</w:t>
      </w:r>
      <w:r w:rsidR="00CF4D6E" w:rsidRPr="0013297A">
        <w:t xml:space="preserve"> naročniku</w:t>
      </w:r>
      <w:r w:rsidR="00E144FF" w:rsidRPr="0013297A">
        <w:t>,</w:t>
      </w:r>
    </w:p>
    <w:p w14:paraId="17FBFB2D" w14:textId="77777777" w:rsidR="00E144FF" w:rsidRPr="0013297A" w:rsidRDefault="009F3286" w:rsidP="0013297A">
      <w:pPr>
        <w:numPr>
          <w:ilvl w:val="0"/>
          <w:numId w:val="22"/>
        </w:numPr>
        <w:spacing w:line="260" w:lineRule="atLeast"/>
      </w:pPr>
      <w:r w:rsidRPr="0013297A">
        <w:t>Nadgradnje in spremembe</w:t>
      </w:r>
      <w:r w:rsidR="00E144FF" w:rsidRPr="0013297A">
        <w:t>.</w:t>
      </w:r>
    </w:p>
    <w:p w14:paraId="38DFBB6C" w14:textId="77777777" w:rsidR="00AE1D81" w:rsidRPr="0013297A" w:rsidRDefault="00AE1D81" w:rsidP="0013297A">
      <w:pPr>
        <w:shd w:val="clear" w:color="auto" w:fill="FFFFFF"/>
        <w:tabs>
          <w:tab w:val="left" w:pos="1276"/>
        </w:tabs>
        <w:spacing w:line="260" w:lineRule="atLeast"/>
      </w:pPr>
    </w:p>
    <w:p w14:paraId="7A260269" w14:textId="77777777" w:rsidR="00981800" w:rsidRPr="0013297A" w:rsidRDefault="00981800" w:rsidP="0013297A">
      <w:pPr>
        <w:shd w:val="clear" w:color="auto" w:fill="FFFFFF"/>
        <w:spacing w:line="260" w:lineRule="atLeast"/>
      </w:pPr>
      <w:r w:rsidRPr="0013297A">
        <w:t xml:space="preserve">Predmet pogodbe je podrobneje specificiran v </w:t>
      </w:r>
      <w:r w:rsidR="00AE1D81" w:rsidRPr="0013297A">
        <w:t>Tehničnih s</w:t>
      </w:r>
      <w:r w:rsidRPr="0013297A">
        <w:t xml:space="preserve">pecifikacijah (Priloga 1) in v </w:t>
      </w:r>
      <w:r w:rsidR="00AE1D81" w:rsidRPr="0013297A">
        <w:t>P</w:t>
      </w:r>
      <w:r w:rsidRPr="0013297A">
        <w:t xml:space="preserve">redračunu (Priloga </w:t>
      </w:r>
      <w:r w:rsidR="00A9665B" w:rsidRPr="0013297A">
        <w:t>2</w:t>
      </w:r>
      <w:r w:rsidRPr="0013297A">
        <w:t xml:space="preserve">), ki </w:t>
      </w:r>
      <w:r w:rsidR="00A9665B" w:rsidRPr="0013297A">
        <w:t>sta</w:t>
      </w:r>
      <w:r w:rsidRPr="0013297A">
        <w:t xml:space="preserve"> prilog</w:t>
      </w:r>
      <w:r w:rsidR="00A9665B" w:rsidRPr="0013297A">
        <w:t>i</w:t>
      </w:r>
      <w:r w:rsidRPr="0013297A">
        <w:t xml:space="preserve"> te pogodbe in njen sestavni del ter se izvaja na način, kot je določen</w:t>
      </w:r>
      <w:r w:rsidR="00896DDC" w:rsidRPr="0013297A">
        <w:t>o</w:t>
      </w:r>
      <w:r w:rsidRPr="0013297A">
        <w:t xml:space="preserve"> v teh prilogah in tej pogodbi.</w:t>
      </w:r>
    </w:p>
    <w:p w14:paraId="1F3770BB" w14:textId="77777777" w:rsidR="00840D7F" w:rsidRPr="0013297A" w:rsidRDefault="00840D7F" w:rsidP="0013297A">
      <w:pPr>
        <w:shd w:val="clear" w:color="auto" w:fill="FFFFFF"/>
        <w:spacing w:line="260" w:lineRule="atLeast"/>
      </w:pPr>
    </w:p>
    <w:p w14:paraId="2CEC6FB4" w14:textId="77777777" w:rsidR="00840D7F" w:rsidRPr="0013297A" w:rsidRDefault="00840D7F" w:rsidP="0013297A">
      <w:pPr>
        <w:shd w:val="clear" w:color="auto" w:fill="FFFFFF"/>
        <w:spacing w:line="260" w:lineRule="atLeast"/>
      </w:pPr>
      <w:r w:rsidRPr="0013297A">
        <w:t>V okviru te pogodbe pogodbeni stranki tudi določita odnose z vidika varstva osebnih podatkov pri izvajanju pogodbe, in sicer v skladu s Splošno uredbo o varstvu podatkov, pri čemer je namen te pogodbe opredelitev obdelave osebnih podatkov s strani izvajalca, ki bo podatke obdeloval na podlagi pooblastila, ki mu ga s to pogodbo daje naročnik, in sicer izključno za namene izvajanja te pogodbe.</w:t>
      </w:r>
    </w:p>
    <w:p w14:paraId="058627F5" w14:textId="77777777" w:rsidR="00AC1821" w:rsidRPr="0013297A" w:rsidRDefault="00AC1821" w:rsidP="0013297A">
      <w:pPr>
        <w:shd w:val="clear" w:color="auto" w:fill="FFFFFF"/>
        <w:spacing w:line="260" w:lineRule="atLeast"/>
      </w:pPr>
    </w:p>
    <w:p w14:paraId="06B79422" w14:textId="77777777" w:rsidR="007C5EDD" w:rsidRPr="0013297A" w:rsidRDefault="007C5EDD" w:rsidP="0013297A">
      <w:pPr>
        <w:pStyle w:val="Naslov1"/>
      </w:pPr>
      <w:r w:rsidRPr="0013297A">
        <w:t>NAČIN IZVAJANJA POGODBE</w:t>
      </w:r>
      <w:r w:rsidR="00A312D2" w:rsidRPr="0013297A">
        <w:t>NIH STORITEV</w:t>
      </w:r>
    </w:p>
    <w:p w14:paraId="4BBAA3AF" w14:textId="77777777" w:rsidR="0029659F" w:rsidRPr="0013297A" w:rsidRDefault="0029659F" w:rsidP="0013297A">
      <w:pPr>
        <w:pStyle w:val="pogodbaleni"/>
        <w:rPr>
          <w:szCs w:val="20"/>
        </w:rPr>
      </w:pPr>
      <w:r w:rsidRPr="0013297A">
        <w:rPr>
          <w:szCs w:val="20"/>
        </w:rPr>
        <w:t>člen</w:t>
      </w:r>
    </w:p>
    <w:p w14:paraId="5226476A" w14:textId="77777777" w:rsidR="0029659F" w:rsidRPr="0013297A" w:rsidRDefault="0029659F" w:rsidP="0013297A">
      <w:pPr>
        <w:spacing w:line="260" w:lineRule="atLeast"/>
      </w:pPr>
      <w:r w:rsidRPr="0013297A">
        <w:t>Izvajalec bo naročnika ob podpisu pogodbe pisno obvestil o naslovu, elektronskem naslovu, telefonski številki ter ostalih podatkih, ki bodo omogočali komunikacijo med pogodbenima strankama. Izvajalec bo naročnika pisno obveščal o morebitnih spremembah naslova, elektronskega naslova in telefonske številke</w:t>
      </w:r>
      <w:r w:rsidR="00F02E8F" w:rsidRPr="0013297A">
        <w:t>,</w:t>
      </w:r>
      <w:r w:rsidRPr="0013297A">
        <w:t xml:space="preserve"> in sicer takoj po nastanku spremembe.</w:t>
      </w:r>
    </w:p>
    <w:p w14:paraId="218E9B5B" w14:textId="77777777" w:rsidR="007C5EDD" w:rsidRPr="0013297A" w:rsidRDefault="007C5EDD" w:rsidP="0013297A">
      <w:pPr>
        <w:pStyle w:val="pogodbaleni"/>
        <w:rPr>
          <w:szCs w:val="20"/>
        </w:rPr>
      </w:pPr>
      <w:r w:rsidRPr="0013297A">
        <w:rPr>
          <w:szCs w:val="20"/>
        </w:rPr>
        <w:t>člen</w:t>
      </w:r>
    </w:p>
    <w:p w14:paraId="76EAB079" w14:textId="77777777" w:rsidR="005769F3" w:rsidRPr="0013297A" w:rsidRDefault="005769F3" w:rsidP="0013297A">
      <w:pPr>
        <w:shd w:val="clear" w:color="auto" w:fill="FFFFFF"/>
        <w:overflowPunct w:val="0"/>
        <w:autoSpaceDE w:val="0"/>
        <w:spacing w:line="260" w:lineRule="atLeast"/>
      </w:pPr>
      <w:r w:rsidRPr="0013297A">
        <w:t>Izvajalec s podpisom te pogodbe potrjuje, da je v celoti seznanjen z obsegom in zahtevnostjo pogodbenih storitev.</w:t>
      </w:r>
    </w:p>
    <w:p w14:paraId="2480F790" w14:textId="77777777" w:rsidR="005769F3" w:rsidRPr="0013297A" w:rsidRDefault="005769F3" w:rsidP="0013297A">
      <w:pPr>
        <w:shd w:val="clear" w:color="auto" w:fill="FFFFFF"/>
        <w:overflowPunct w:val="0"/>
        <w:autoSpaceDE w:val="0"/>
        <w:spacing w:line="260" w:lineRule="atLeast"/>
      </w:pPr>
    </w:p>
    <w:p w14:paraId="02A60E7B" w14:textId="77777777" w:rsidR="007C5EDD" w:rsidRPr="0013297A" w:rsidRDefault="007C5EDD" w:rsidP="0013297A">
      <w:pPr>
        <w:shd w:val="clear" w:color="auto" w:fill="FFFFFF"/>
        <w:overflowPunct w:val="0"/>
        <w:autoSpaceDE w:val="0"/>
        <w:spacing w:line="260" w:lineRule="atLeast"/>
      </w:pPr>
      <w:r w:rsidRPr="0013297A">
        <w:t>Izvajalec</w:t>
      </w:r>
      <w:r w:rsidRPr="0013297A">
        <w:rPr>
          <w:rFonts w:eastAsia="Calibri"/>
        </w:rPr>
        <w:t xml:space="preserve"> </w:t>
      </w:r>
      <w:r w:rsidRPr="0013297A">
        <w:t>je</w:t>
      </w:r>
      <w:r w:rsidRPr="0013297A">
        <w:rPr>
          <w:rFonts w:eastAsia="Calibri"/>
        </w:rPr>
        <w:t xml:space="preserve"> </w:t>
      </w:r>
      <w:r w:rsidRPr="0013297A">
        <w:t>po</w:t>
      </w:r>
      <w:r w:rsidRPr="0013297A">
        <w:rPr>
          <w:rFonts w:eastAsia="Calibri"/>
        </w:rPr>
        <w:t xml:space="preserve"> </w:t>
      </w:r>
      <w:r w:rsidRPr="0013297A">
        <w:t>tej</w:t>
      </w:r>
      <w:r w:rsidRPr="0013297A">
        <w:rPr>
          <w:rFonts w:eastAsia="Calibri"/>
        </w:rPr>
        <w:t xml:space="preserve"> </w:t>
      </w:r>
      <w:r w:rsidRPr="0013297A">
        <w:t>pogodbi</w:t>
      </w:r>
      <w:r w:rsidRPr="0013297A">
        <w:rPr>
          <w:rFonts w:eastAsia="Calibri"/>
        </w:rPr>
        <w:t xml:space="preserve"> </w:t>
      </w:r>
      <w:r w:rsidRPr="0013297A">
        <w:t>dolžan:</w:t>
      </w:r>
    </w:p>
    <w:p w14:paraId="37863CE1" w14:textId="77777777" w:rsidR="007C5EDD" w:rsidRPr="0013297A" w:rsidRDefault="007C5EDD" w:rsidP="0013297A">
      <w:pPr>
        <w:numPr>
          <w:ilvl w:val="0"/>
          <w:numId w:val="7"/>
        </w:numPr>
        <w:spacing w:line="260" w:lineRule="atLeast"/>
      </w:pPr>
      <w:r w:rsidRPr="0013297A">
        <w:t>svoje pogodbene obveznosti izvajati pravilno, kvalitetno in strokovno ter na najracionalnejši način v okviru naročnikovih specifikacij,</w:t>
      </w:r>
    </w:p>
    <w:p w14:paraId="33DA666C" w14:textId="77777777" w:rsidR="007C5EDD" w:rsidRPr="0013297A" w:rsidRDefault="007C5EDD" w:rsidP="0013297A">
      <w:pPr>
        <w:numPr>
          <w:ilvl w:val="0"/>
          <w:numId w:val="7"/>
        </w:numPr>
        <w:spacing w:line="260" w:lineRule="atLeast"/>
      </w:pPr>
      <w:r w:rsidRPr="0013297A">
        <w:t>izvršiti pogodbene obveznosti gospodarno v korist naročnika,</w:t>
      </w:r>
    </w:p>
    <w:p w14:paraId="5C98102E" w14:textId="77777777" w:rsidR="007C5EDD" w:rsidRPr="0013297A" w:rsidRDefault="007C5EDD" w:rsidP="0013297A">
      <w:pPr>
        <w:numPr>
          <w:ilvl w:val="0"/>
          <w:numId w:val="7"/>
        </w:numPr>
        <w:spacing w:line="260" w:lineRule="atLeast"/>
      </w:pPr>
      <w:r w:rsidRPr="0013297A">
        <w:t>izvajati svoje pogodbene obveznosti v dogovorjenih rokih,</w:t>
      </w:r>
    </w:p>
    <w:p w14:paraId="50B19179" w14:textId="77777777" w:rsidR="007C5EDD" w:rsidRPr="0013297A" w:rsidRDefault="007C5EDD" w:rsidP="0013297A">
      <w:pPr>
        <w:numPr>
          <w:ilvl w:val="0"/>
          <w:numId w:val="7"/>
        </w:numPr>
        <w:spacing w:line="260" w:lineRule="atLeast"/>
      </w:pPr>
      <w:r w:rsidRPr="0013297A">
        <w:t>pogodbene obveznosti izvajati s strokovno usposobljenimi kadri,</w:t>
      </w:r>
    </w:p>
    <w:p w14:paraId="4726A3DA" w14:textId="77777777" w:rsidR="007C5EDD" w:rsidRPr="0013297A" w:rsidRDefault="007C5EDD" w:rsidP="0013297A">
      <w:pPr>
        <w:numPr>
          <w:ilvl w:val="0"/>
          <w:numId w:val="7"/>
        </w:numPr>
        <w:spacing w:line="260" w:lineRule="atLeast"/>
      </w:pPr>
      <w:r w:rsidRPr="0013297A">
        <w:t>omogočati ustrezen nadzor naročniku,</w:t>
      </w:r>
    </w:p>
    <w:p w14:paraId="3068B451" w14:textId="77777777" w:rsidR="007C5EDD" w:rsidRPr="0013297A" w:rsidRDefault="007C5EDD" w:rsidP="0013297A">
      <w:pPr>
        <w:numPr>
          <w:ilvl w:val="0"/>
          <w:numId w:val="7"/>
        </w:numPr>
        <w:spacing w:line="260" w:lineRule="atLeast"/>
      </w:pPr>
      <w:r w:rsidRPr="0013297A">
        <w:t>pisno opozoriti naročnika na težave v zvezi s predmetom naročila, ki lahko ogrozijo izvedbo pogodbenih obveznosti v pogodbenih rokih ali povzročijo kakršnokoli škodo naročniku,</w:t>
      </w:r>
    </w:p>
    <w:p w14:paraId="3BDA6443" w14:textId="77777777" w:rsidR="007C5EDD" w:rsidRPr="0013297A" w:rsidRDefault="007C5EDD" w:rsidP="0013297A">
      <w:pPr>
        <w:numPr>
          <w:ilvl w:val="0"/>
          <w:numId w:val="7"/>
        </w:numPr>
        <w:spacing w:line="260" w:lineRule="atLeast"/>
      </w:pPr>
      <w:r w:rsidRPr="0013297A">
        <w:t>pravočasno opozoriti na morebitne ovire pri izvajanju pogodbenih obveznosti,</w:t>
      </w:r>
    </w:p>
    <w:p w14:paraId="44453A34" w14:textId="77777777" w:rsidR="007C5EDD" w:rsidRPr="0013297A" w:rsidRDefault="007C5EDD" w:rsidP="0013297A">
      <w:pPr>
        <w:numPr>
          <w:ilvl w:val="0"/>
          <w:numId w:val="7"/>
        </w:numPr>
        <w:spacing w:line="260" w:lineRule="atLeast"/>
      </w:pPr>
      <w:r w:rsidRPr="0013297A">
        <w:t>ščititi interese naročnika,</w:t>
      </w:r>
    </w:p>
    <w:p w14:paraId="2ED6AAE4" w14:textId="77777777" w:rsidR="00981800" w:rsidRPr="0013297A" w:rsidRDefault="007C5EDD" w:rsidP="0013297A">
      <w:pPr>
        <w:numPr>
          <w:ilvl w:val="0"/>
          <w:numId w:val="7"/>
        </w:numPr>
        <w:spacing w:line="260" w:lineRule="atLeast"/>
      </w:pPr>
      <w:r w:rsidRPr="0013297A">
        <w:t>zagotoviti</w:t>
      </w:r>
      <w:r w:rsidR="00B5062A" w:rsidRPr="0013297A">
        <w:t xml:space="preserve">, da kadri, ki izvajajo pogodbene storitve </w:t>
      </w:r>
      <w:bookmarkStart w:id="2" w:name="_Hlk516133485"/>
      <w:r w:rsidRPr="0013297A">
        <w:t>z naročnikom komunicirajo v slovenskem jeziku ter poznajo slovensko tehnično izrazoslovje</w:t>
      </w:r>
      <w:bookmarkEnd w:id="2"/>
      <w:r w:rsidRPr="0013297A">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rsidR="005769F3" w:rsidRPr="0013297A">
        <w:t>,</w:t>
      </w:r>
    </w:p>
    <w:p w14:paraId="7C66CA09" w14:textId="77777777" w:rsidR="007C5EDD" w:rsidRPr="0013297A" w:rsidRDefault="007C5EDD" w:rsidP="0013297A">
      <w:pPr>
        <w:numPr>
          <w:ilvl w:val="0"/>
          <w:numId w:val="7"/>
        </w:numPr>
        <w:spacing w:line="260" w:lineRule="atLeast"/>
      </w:pPr>
      <w:r w:rsidRPr="0013297A">
        <w:t>v primeru nastanka kakršnihkoli okoliščin, ki mu otežujejo ali onemogočajo ali bi mu lahko otežile ali onemogočile pravočasno in pravilno izvedbo posla, o tem obvestiti skrbnika pogodbe na strani naročnika</w:t>
      </w:r>
      <w:r w:rsidR="005769F3" w:rsidRPr="0013297A">
        <w:t>.</w:t>
      </w:r>
    </w:p>
    <w:p w14:paraId="0E61B9FA" w14:textId="77777777" w:rsidR="00F247B0" w:rsidRPr="0013297A" w:rsidRDefault="00F247B0" w:rsidP="0013297A">
      <w:pPr>
        <w:spacing w:line="260" w:lineRule="atLeast"/>
      </w:pPr>
    </w:p>
    <w:p w14:paraId="5628654A" w14:textId="77777777" w:rsidR="001D5659" w:rsidRPr="0013297A" w:rsidRDefault="001D5659" w:rsidP="0013297A">
      <w:pPr>
        <w:pStyle w:val="pogodbaleni"/>
        <w:rPr>
          <w:szCs w:val="20"/>
        </w:rPr>
      </w:pPr>
      <w:r w:rsidRPr="0013297A">
        <w:rPr>
          <w:szCs w:val="20"/>
        </w:rPr>
        <w:lastRenderedPageBreak/>
        <w:t>člen</w:t>
      </w:r>
    </w:p>
    <w:p w14:paraId="66C2ADEF" w14:textId="77777777" w:rsidR="001D5659" w:rsidRPr="0013297A" w:rsidRDefault="001D5659" w:rsidP="0013297A">
      <w:pPr>
        <w:overflowPunct w:val="0"/>
        <w:spacing w:line="260" w:lineRule="atLeast"/>
        <w:rPr>
          <w:lang w:eastAsia="zh-CN"/>
        </w:rPr>
      </w:pPr>
      <w:r w:rsidRPr="0013297A">
        <w:t>Aktivnost</w:t>
      </w:r>
      <w:r w:rsidR="009F3286" w:rsidRPr="0013297A">
        <w:t>i</w:t>
      </w:r>
      <w:r w:rsidRPr="0013297A">
        <w:t xml:space="preserve"> iz 1. točke prvega odstavka 2. člena te pogodbe </w:t>
      </w:r>
      <w:r w:rsidRPr="0013297A">
        <w:rPr>
          <w:lang w:eastAsia="zh-CN"/>
        </w:rPr>
        <w:t>so povezane z zagotavljanjem optimalnega delovanja sistema, zato izvajalec te storitve opravlja brez naročila naročnika.</w:t>
      </w:r>
    </w:p>
    <w:p w14:paraId="559792CC" w14:textId="77777777" w:rsidR="001D5659" w:rsidRPr="0013297A" w:rsidRDefault="001D5659" w:rsidP="0013297A">
      <w:pPr>
        <w:overflowPunct w:val="0"/>
        <w:spacing w:line="260" w:lineRule="atLeast"/>
        <w:rPr>
          <w:lang w:eastAsia="zh-CN"/>
        </w:rPr>
      </w:pPr>
    </w:p>
    <w:p w14:paraId="32E7884F" w14:textId="77777777" w:rsidR="001D5659" w:rsidRPr="0013297A" w:rsidRDefault="001D5659" w:rsidP="0013297A">
      <w:pPr>
        <w:overflowPunct w:val="0"/>
        <w:spacing w:line="260" w:lineRule="atLeast"/>
        <w:rPr>
          <w:lang w:eastAsia="zh-CN"/>
        </w:rPr>
      </w:pPr>
      <w:r w:rsidRPr="0013297A">
        <w:t xml:space="preserve">Aktivnosti iz </w:t>
      </w:r>
      <w:r w:rsidR="009F3286" w:rsidRPr="0013297A">
        <w:t>2</w:t>
      </w:r>
      <w:r w:rsidRPr="0013297A">
        <w:t xml:space="preserve">. in </w:t>
      </w:r>
      <w:r w:rsidR="009F3286" w:rsidRPr="0013297A">
        <w:t>3</w:t>
      </w:r>
      <w:r w:rsidRPr="0013297A">
        <w:t xml:space="preserve">. točke prvega odstavka 2. člena te pogodbe </w:t>
      </w:r>
      <w:r w:rsidRPr="0013297A">
        <w:rPr>
          <w:lang w:eastAsia="zh-CN"/>
        </w:rPr>
        <w:t>izvajalec opravlja izključno na podlagi vnaprejšnjega naročila s strani naročnika, kjer so definirani vsebina, obseg in rok za realizacijo naročila. Če izvajalec tako storitev izvede brez naročila naročnika, nosi stroške izvedbe sam.</w:t>
      </w:r>
    </w:p>
    <w:p w14:paraId="7764FD43" w14:textId="77777777" w:rsidR="001D5659" w:rsidRPr="0013297A" w:rsidRDefault="001D5659" w:rsidP="0013297A">
      <w:pPr>
        <w:pStyle w:val="pogodbaleni"/>
        <w:rPr>
          <w:szCs w:val="20"/>
        </w:rPr>
      </w:pPr>
      <w:bookmarkStart w:id="3" w:name="_Hlk25651546"/>
      <w:r w:rsidRPr="0013297A">
        <w:rPr>
          <w:szCs w:val="20"/>
        </w:rPr>
        <w:t>člen</w:t>
      </w:r>
    </w:p>
    <w:bookmarkEnd w:id="3"/>
    <w:p w14:paraId="7854E6E0" w14:textId="3E5F6C68" w:rsidR="001D5659" w:rsidRPr="0013297A" w:rsidRDefault="001D5659" w:rsidP="0013297A">
      <w:pPr>
        <w:spacing w:line="260" w:lineRule="atLeast"/>
      </w:pPr>
      <w:r w:rsidRPr="0013297A">
        <w:t>Aktivnost</w:t>
      </w:r>
      <w:r w:rsidR="00034AF7" w:rsidRPr="0013297A">
        <w:t>i</w:t>
      </w:r>
      <w:r w:rsidRPr="0013297A">
        <w:t xml:space="preserve"> iz 1. točke prvega odstavka 2. člena te pogodbe se izvaja kontinuirano </w:t>
      </w:r>
      <w:r w:rsidR="00034AF7" w:rsidRPr="0013297A">
        <w:t>do konca</w:t>
      </w:r>
      <w:r w:rsidRPr="0013297A">
        <w:t xml:space="preserve"> veljavnosti pogodbe. Izvajalec je dolžan aktivnost</w:t>
      </w:r>
      <w:r w:rsidR="00034AF7" w:rsidRPr="0013297A">
        <w:t>i</w:t>
      </w:r>
      <w:r w:rsidRPr="0013297A">
        <w:t xml:space="preserve"> iz 1.</w:t>
      </w:r>
      <w:r w:rsidR="009F3286" w:rsidRPr="0013297A">
        <w:t xml:space="preserve"> </w:t>
      </w:r>
      <w:r w:rsidRPr="0013297A">
        <w:t xml:space="preserve">točke prvega odstavka 2. člena te pogodbe izvajati ob delavnikih v času od 8 do 16 ure. </w:t>
      </w:r>
    </w:p>
    <w:p w14:paraId="6C2A232C" w14:textId="77777777" w:rsidR="001D5659" w:rsidRPr="0013297A" w:rsidRDefault="001D5659" w:rsidP="0013297A">
      <w:pPr>
        <w:spacing w:line="260" w:lineRule="atLeast"/>
      </w:pPr>
    </w:p>
    <w:p w14:paraId="27943C4E" w14:textId="77777777" w:rsidR="001D5659" w:rsidRPr="0013297A" w:rsidRDefault="001D5659" w:rsidP="0013297A">
      <w:pPr>
        <w:pStyle w:val="Telobesedila"/>
        <w:spacing w:line="260" w:lineRule="atLeast"/>
        <w:rPr>
          <w:rFonts w:ascii="Arial" w:hAnsi="Arial" w:cs="Arial"/>
          <w:sz w:val="20"/>
        </w:rPr>
      </w:pPr>
      <w:r w:rsidRPr="0013297A">
        <w:rPr>
          <w:rFonts w:ascii="Arial" w:hAnsi="Arial" w:cs="Arial"/>
          <w:sz w:val="20"/>
        </w:rPr>
        <w:t xml:space="preserve">Aktivnosti iz </w:t>
      </w:r>
      <w:r w:rsidR="009F3286" w:rsidRPr="0013297A">
        <w:rPr>
          <w:rFonts w:ascii="Arial" w:hAnsi="Arial" w:cs="Arial"/>
          <w:sz w:val="20"/>
        </w:rPr>
        <w:t xml:space="preserve">2. in </w:t>
      </w:r>
      <w:r w:rsidRPr="0013297A">
        <w:rPr>
          <w:rFonts w:ascii="Arial" w:hAnsi="Arial" w:cs="Arial"/>
          <w:sz w:val="20"/>
        </w:rPr>
        <w:t>3.</w:t>
      </w:r>
      <w:bookmarkStart w:id="4" w:name="_Hlk27129589"/>
      <w:r w:rsidRPr="0013297A">
        <w:rPr>
          <w:rFonts w:ascii="Arial" w:hAnsi="Arial" w:cs="Arial"/>
          <w:sz w:val="20"/>
        </w:rPr>
        <w:t xml:space="preserve"> točke </w:t>
      </w:r>
      <w:bookmarkEnd w:id="4"/>
      <w:r w:rsidRPr="0013297A">
        <w:rPr>
          <w:rFonts w:ascii="Arial" w:hAnsi="Arial" w:cs="Arial"/>
          <w:sz w:val="20"/>
        </w:rPr>
        <w:t xml:space="preserve">prvega odstavka 2. člena te pogodbe se izvajajo po izrecnem predhodnem naročilu naročnika. Če je potrebno, naročnik in izvajalec predhodno dogovorita vsebino, obseg in roke posamezne aktivnosti, naročnik pa končni dogovor potrdi s pisnim naročilom. </w:t>
      </w:r>
    </w:p>
    <w:p w14:paraId="7CDA56C5" w14:textId="77777777" w:rsidR="00A312D2" w:rsidRPr="0013297A" w:rsidRDefault="00A312D2" w:rsidP="0013297A">
      <w:pPr>
        <w:pStyle w:val="pogodbaleni"/>
        <w:rPr>
          <w:szCs w:val="20"/>
        </w:rPr>
      </w:pPr>
      <w:r w:rsidRPr="0013297A">
        <w:rPr>
          <w:szCs w:val="20"/>
        </w:rPr>
        <w:t>člen</w:t>
      </w:r>
    </w:p>
    <w:p w14:paraId="5F3FCCFC" w14:textId="77777777" w:rsidR="00755708" w:rsidRPr="0013297A" w:rsidRDefault="00A312D2" w:rsidP="0013297A">
      <w:pPr>
        <w:spacing w:line="260" w:lineRule="atLeast"/>
        <w:rPr>
          <w:lang w:eastAsia="ar-SA"/>
        </w:rPr>
      </w:pPr>
      <w:r w:rsidRPr="0013297A">
        <w:rPr>
          <w:lang w:eastAsia="ar-SA"/>
        </w:rPr>
        <w:t>Izvajalec mora storitve po tej pogodbi izvajati v rokih in na način, kot je to določeno s to pogodbo.</w:t>
      </w:r>
    </w:p>
    <w:p w14:paraId="2DA7BE7C" w14:textId="77777777" w:rsidR="001D5659" w:rsidRPr="0013297A" w:rsidRDefault="001D5659" w:rsidP="0013297A">
      <w:pPr>
        <w:pStyle w:val="pogodbaleni"/>
        <w:rPr>
          <w:szCs w:val="20"/>
        </w:rPr>
      </w:pPr>
      <w:r w:rsidRPr="0013297A">
        <w:rPr>
          <w:szCs w:val="20"/>
        </w:rPr>
        <w:t>člen</w:t>
      </w:r>
    </w:p>
    <w:p w14:paraId="174353D8" w14:textId="77777777" w:rsidR="001D5659" w:rsidRPr="0013297A" w:rsidRDefault="001D5659" w:rsidP="0013297A">
      <w:pPr>
        <w:spacing w:line="260" w:lineRule="atLeast"/>
      </w:pPr>
      <w:r w:rsidRPr="0013297A">
        <w:t>Odzivni čas na prijavo problema je tisti čas, ki preteče od prejema naročnikove ali uporabnikove zahteve za pomoč do trenutka, ko izvajalec začne z reševanjem problema. Odzivni čas je odvisen od resnosti problema, kot jo v prijavi navede naročnik ali uporabnik.</w:t>
      </w:r>
    </w:p>
    <w:p w14:paraId="0CF4532C" w14:textId="77777777" w:rsidR="001D5659" w:rsidRPr="0013297A" w:rsidRDefault="001D5659" w:rsidP="0013297A">
      <w:pPr>
        <w:spacing w:line="260" w:lineRule="atLeast"/>
      </w:pPr>
    </w:p>
    <w:p w14:paraId="14278053" w14:textId="77777777" w:rsidR="001D5659" w:rsidRPr="0013297A" w:rsidRDefault="001D5659" w:rsidP="0013297A">
      <w:pPr>
        <w:spacing w:line="260" w:lineRule="atLeast"/>
      </w:pPr>
      <w:r w:rsidRPr="0013297A">
        <w:t>Čas v katerem mora izvajalec odpraviti problem začne teči od začetka reševanja problema s strani izvajalca.</w:t>
      </w:r>
    </w:p>
    <w:p w14:paraId="4A72B29D" w14:textId="77777777" w:rsidR="001D5659" w:rsidRPr="0013297A" w:rsidRDefault="001D5659" w:rsidP="0013297A">
      <w:pPr>
        <w:spacing w:line="260" w:lineRule="atLeast"/>
      </w:pPr>
    </w:p>
    <w:p w14:paraId="2D3B0F4C" w14:textId="77777777" w:rsidR="001D5659" w:rsidRPr="0013297A" w:rsidRDefault="001D5659" w:rsidP="0013297A">
      <w:pPr>
        <w:spacing w:line="260" w:lineRule="atLeast"/>
      </w:pPr>
      <w:r w:rsidRPr="0013297A">
        <w:t xml:space="preserve">Resnost problemov in odzivni čas ter čas v katerem mora izvajalec odpraviti problem, ki sodi v </w:t>
      </w:r>
      <w:r w:rsidR="00206BCC" w:rsidRPr="0013297A">
        <w:t>aktivnosti iz 1. in 2. točke prvega odstavka 2. člena</w:t>
      </w:r>
      <w:r w:rsidRPr="0013297A">
        <w:t>, se določi po naslednji tabeli:</w:t>
      </w:r>
    </w:p>
    <w:p w14:paraId="4DC69D6B" w14:textId="77777777" w:rsidR="001D5659" w:rsidRPr="0013297A" w:rsidRDefault="001D5659" w:rsidP="0013297A">
      <w:pPr>
        <w:spacing w:line="260" w:lineRule="atLeast"/>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7"/>
        <w:gridCol w:w="3933"/>
        <w:gridCol w:w="1129"/>
        <w:gridCol w:w="2743"/>
      </w:tblGrid>
      <w:tr w:rsidR="001D5659" w:rsidRPr="0013297A" w14:paraId="1395613D" w14:textId="77777777" w:rsidTr="006D0275">
        <w:trPr>
          <w:trHeight w:val="535"/>
        </w:trPr>
        <w:tc>
          <w:tcPr>
            <w:tcW w:w="1190" w:type="dxa"/>
            <w:tcMar>
              <w:top w:w="0" w:type="dxa"/>
              <w:left w:w="70" w:type="dxa"/>
              <w:bottom w:w="0" w:type="dxa"/>
              <w:right w:w="70" w:type="dxa"/>
            </w:tcMar>
            <w:vAlign w:val="center"/>
            <w:hideMark/>
          </w:tcPr>
          <w:p w14:paraId="5791DE4C" w14:textId="77777777" w:rsidR="001D5659" w:rsidRPr="0013297A" w:rsidRDefault="001D5659" w:rsidP="0013297A">
            <w:pPr>
              <w:spacing w:line="260" w:lineRule="atLeast"/>
              <w:jc w:val="center"/>
            </w:pPr>
            <w:r w:rsidRPr="0013297A">
              <w:t>Resnost problema</w:t>
            </w:r>
          </w:p>
        </w:tc>
        <w:tc>
          <w:tcPr>
            <w:tcW w:w="3975" w:type="dxa"/>
            <w:tcMar>
              <w:top w:w="0" w:type="dxa"/>
              <w:left w:w="70" w:type="dxa"/>
              <w:bottom w:w="0" w:type="dxa"/>
              <w:right w:w="70" w:type="dxa"/>
            </w:tcMar>
            <w:vAlign w:val="center"/>
            <w:hideMark/>
          </w:tcPr>
          <w:p w14:paraId="1209EDF1" w14:textId="77777777" w:rsidR="001D5659" w:rsidRPr="0013297A" w:rsidRDefault="001D5659" w:rsidP="0013297A">
            <w:pPr>
              <w:spacing w:line="260" w:lineRule="atLeast"/>
              <w:jc w:val="center"/>
            </w:pPr>
            <w:r w:rsidRPr="0013297A">
              <w:t>Opis problema</w:t>
            </w:r>
          </w:p>
        </w:tc>
        <w:tc>
          <w:tcPr>
            <w:tcW w:w="1134" w:type="dxa"/>
            <w:tcMar>
              <w:top w:w="0" w:type="dxa"/>
              <w:left w:w="70" w:type="dxa"/>
              <w:bottom w:w="0" w:type="dxa"/>
              <w:right w:w="70" w:type="dxa"/>
            </w:tcMar>
            <w:vAlign w:val="center"/>
            <w:hideMark/>
          </w:tcPr>
          <w:p w14:paraId="21F9F259" w14:textId="77777777" w:rsidR="001D5659" w:rsidRPr="0013297A" w:rsidRDefault="001D5659" w:rsidP="0013297A">
            <w:pPr>
              <w:spacing w:line="260" w:lineRule="atLeast"/>
              <w:jc w:val="center"/>
            </w:pPr>
            <w:r w:rsidRPr="0013297A">
              <w:t>Odzivni čas</w:t>
            </w:r>
          </w:p>
        </w:tc>
        <w:tc>
          <w:tcPr>
            <w:tcW w:w="2773" w:type="dxa"/>
            <w:tcMar>
              <w:top w:w="0" w:type="dxa"/>
              <w:left w:w="70" w:type="dxa"/>
              <w:bottom w:w="0" w:type="dxa"/>
              <w:right w:w="70" w:type="dxa"/>
            </w:tcMar>
            <w:vAlign w:val="center"/>
            <w:hideMark/>
          </w:tcPr>
          <w:p w14:paraId="0CD2F1DD" w14:textId="77777777" w:rsidR="001D5659" w:rsidRPr="0013297A" w:rsidRDefault="001D5659" w:rsidP="0013297A">
            <w:pPr>
              <w:spacing w:line="260" w:lineRule="atLeast"/>
              <w:jc w:val="center"/>
            </w:pPr>
            <w:r w:rsidRPr="0013297A">
              <w:t>Čas, v katerem mora izvajalec odpraviti problem</w:t>
            </w:r>
          </w:p>
        </w:tc>
      </w:tr>
      <w:tr w:rsidR="001D5659" w:rsidRPr="0013297A" w14:paraId="70F48371" w14:textId="77777777" w:rsidTr="006D0275">
        <w:trPr>
          <w:trHeight w:val="535"/>
        </w:trPr>
        <w:tc>
          <w:tcPr>
            <w:tcW w:w="1190" w:type="dxa"/>
            <w:tcMar>
              <w:top w:w="0" w:type="dxa"/>
              <w:left w:w="70" w:type="dxa"/>
              <w:bottom w:w="0" w:type="dxa"/>
              <w:right w:w="70" w:type="dxa"/>
            </w:tcMar>
            <w:vAlign w:val="center"/>
            <w:hideMark/>
          </w:tcPr>
          <w:p w14:paraId="64C00C3E" w14:textId="77777777" w:rsidR="001D5659" w:rsidRPr="0013297A" w:rsidRDefault="00E41479" w:rsidP="0013297A">
            <w:pPr>
              <w:spacing w:line="260" w:lineRule="atLeast"/>
              <w:jc w:val="center"/>
            </w:pPr>
            <w:r w:rsidRPr="0013297A">
              <w:t>k</w:t>
            </w:r>
            <w:r w:rsidR="001D5659" w:rsidRPr="0013297A">
              <w:t>ritičn</w:t>
            </w:r>
            <w:r w:rsidRPr="0013297A">
              <w:t>a</w:t>
            </w:r>
          </w:p>
        </w:tc>
        <w:tc>
          <w:tcPr>
            <w:tcW w:w="3975" w:type="dxa"/>
            <w:tcMar>
              <w:top w:w="0" w:type="dxa"/>
              <w:left w:w="70" w:type="dxa"/>
              <w:bottom w:w="0" w:type="dxa"/>
              <w:right w:w="70" w:type="dxa"/>
            </w:tcMar>
            <w:vAlign w:val="center"/>
            <w:hideMark/>
          </w:tcPr>
          <w:p w14:paraId="36A2915F" w14:textId="77777777" w:rsidR="001D5659" w:rsidRPr="0013297A" w:rsidRDefault="001D5659" w:rsidP="0013297A">
            <w:pPr>
              <w:spacing w:line="260" w:lineRule="atLeast"/>
            </w:pPr>
            <w:r w:rsidRPr="0013297A">
              <w:t>poslovni proces naročnika ali uporabnika je onemogočen</w:t>
            </w:r>
          </w:p>
        </w:tc>
        <w:tc>
          <w:tcPr>
            <w:tcW w:w="1134" w:type="dxa"/>
            <w:tcMar>
              <w:top w:w="0" w:type="dxa"/>
              <w:left w:w="70" w:type="dxa"/>
              <w:bottom w:w="0" w:type="dxa"/>
              <w:right w:w="70" w:type="dxa"/>
            </w:tcMar>
            <w:vAlign w:val="center"/>
            <w:hideMark/>
          </w:tcPr>
          <w:p w14:paraId="15AFC41A" w14:textId="77777777" w:rsidR="001D5659" w:rsidRPr="0013297A" w:rsidRDefault="001D5659" w:rsidP="0013297A">
            <w:pPr>
              <w:spacing w:line="260" w:lineRule="atLeast"/>
              <w:jc w:val="center"/>
            </w:pPr>
            <w:r w:rsidRPr="0013297A">
              <w:t>do 3 ure</w:t>
            </w:r>
          </w:p>
        </w:tc>
        <w:tc>
          <w:tcPr>
            <w:tcW w:w="2773" w:type="dxa"/>
            <w:tcMar>
              <w:top w:w="0" w:type="dxa"/>
              <w:left w:w="70" w:type="dxa"/>
              <w:bottom w:w="0" w:type="dxa"/>
              <w:right w:w="70" w:type="dxa"/>
            </w:tcMar>
            <w:vAlign w:val="center"/>
            <w:hideMark/>
          </w:tcPr>
          <w:p w14:paraId="1302E414" w14:textId="77777777" w:rsidR="001D5659" w:rsidRPr="0013297A" w:rsidRDefault="001D5659" w:rsidP="0013297A">
            <w:pPr>
              <w:spacing w:line="260" w:lineRule="atLeast"/>
              <w:jc w:val="center"/>
            </w:pPr>
            <w:r w:rsidRPr="0013297A">
              <w:t>8 ur</w:t>
            </w:r>
          </w:p>
        </w:tc>
      </w:tr>
      <w:tr w:rsidR="001D5659" w:rsidRPr="0013297A" w14:paraId="591FC577" w14:textId="77777777" w:rsidTr="006D0275">
        <w:trPr>
          <w:trHeight w:val="535"/>
        </w:trPr>
        <w:tc>
          <w:tcPr>
            <w:tcW w:w="1190" w:type="dxa"/>
            <w:tcMar>
              <w:top w:w="0" w:type="dxa"/>
              <w:left w:w="70" w:type="dxa"/>
              <w:bottom w:w="0" w:type="dxa"/>
              <w:right w:w="70" w:type="dxa"/>
            </w:tcMar>
            <w:vAlign w:val="center"/>
            <w:hideMark/>
          </w:tcPr>
          <w:p w14:paraId="6F637E62" w14:textId="77777777" w:rsidR="001D5659" w:rsidRPr="0013297A" w:rsidRDefault="00E41479" w:rsidP="0013297A">
            <w:pPr>
              <w:spacing w:line="260" w:lineRule="atLeast"/>
              <w:jc w:val="center"/>
            </w:pPr>
            <w:r w:rsidRPr="0013297A">
              <w:t>r</w:t>
            </w:r>
            <w:r w:rsidR="001D5659" w:rsidRPr="0013297A">
              <w:t>esn</w:t>
            </w:r>
            <w:r w:rsidRPr="0013297A">
              <w:t>a</w:t>
            </w:r>
          </w:p>
        </w:tc>
        <w:tc>
          <w:tcPr>
            <w:tcW w:w="3975" w:type="dxa"/>
            <w:tcMar>
              <w:top w:w="0" w:type="dxa"/>
              <w:left w:w="70" w:type="dxa"/>
              <w:bottom w:w="0" w:type="dxa"/>
              <w:right w:w="70" w:type="dxa"/>
            </w:tcMar>
            <w:vAlign w:val="center"/>
            <w:hideMark/>
          </w:tcPr>
          <w:p w14:paraId="56F46B03" w14:textId="77777777" w:rsidR="001D5659" w:rsidRPr="0013297A" w:rsidRDefault="001D5659" w:rsidP="0013297A">
            <w:pPr>
              <w:spacing w:line="260" w:lineRule="atLeast"/>
            </w:pPr>
            <w:r w:rsidRPr="0013297A">
              <w:t>poslovni proces naročnika ali uporabnika je močno oviran</w:t>
            </w:r>
          </w:p>
        </w:tc>
        <w:tc>
          <w:tcPr>
            <w:tcW w:w="1134" w:type="dxa"/>
            <w:tcMar>
              <w:top w:w="0" w:type="dxa"/>
              <w:left w:w="70" w:type="dxa"/>
              <w:bottom w:w="0" w:type="dxa"/>
              <w:right w:w="70" w:type="dxa"/>
            </w:tcMar>
            <w:vAlign w:val="center"/>
            <w:hideMark/>
          </w:tcPr>
          <w:p w14:paraId="79BA4434" w14:textId="77777777" w:rsidR="001D5659" w:rsidRPr="0013297A" w:rsidRDefault="001D5659" w:rsidP="0013297A">
            <w:pPr>
              <w:spacing w:line="260" w:lineRule="atLeast"/>
              <w:jc w:val="center"/>
            </w:pPr>
            <w:r w:rsidRPr="0013297A">
              <w:t>do 8 ur</w:t>
            </w:r>
          </w:p>
        </w:tc>
        <w:tc>
          <w:tcPr>
            <w:tcW w:w="2773" w:type="dxa"/>
            <w:tcMar>
              <w:top w:w="0" w:type="dxa"/>
              <w:left w:w="70" w:type="dxa"/>
              <w:bottom w:w="0" w:type="dxa"/>
              <w:right w:w="70" w:type="dxa"/>
            </w:tcMar>
            <w:vAlign w:val="center"/>
            <w:hideMark/>
          </w:tcPr>
          <w:p w14:paraId="79D7713A" w14:textId="77777777" w:rsidR="001D5659" w:rsidRPr="0013297A" w:rsidRDefault="001D5659" w:rsidP="0013297A">
            <w:pPr>
              <w:spacing w:line="260" w:lineRule="atLeast"/>
              <w:jc w:val="center"/>
            </w:pPr>
            <w:r w:rsidRPr="0013297A">
              <w:t>24 ur</w:t>
            </w:r>
          </w:p>
        </w:tc>
      </w:tr>
      <w:tr w:rsidR="001D5659" w:rsidRPr="0013297A" w14:paraId="760B5210" w14:textId="77777777" w:rsidTr="006D0275">
        <w:trPr>
          <w:trHeight w:val="535"/>
        </w:trPr>
        <w:tc>
          <w:tcPr>
            <w:tcW w:w="1190" w:type="dxa"/>
            <w:tcMar>
              <w:top w:w="0" w:type="dxa"/>
              <w:left w:w="70" w:type="dxa"/>
              <w:bottom w:w="0" w:type="dxa"/>
              <w:right w:w="70" w:type="dxa"/>
            </w:tcMar>
            <w:vAlign w:val="center"/>
            <w:hideMark/>
          </w:tcPr>
          <w:p w14:paraId="32E748C3" w14:textId="77777777" w:rsidR="001D5659" w:rsidRPr="0013297A" w:rsidRDefault="00E41479" w:rsidP="0013297A">
            <w:pPr>
              <w:spacing w:line="260" w:lineRule="atLeast"/>
              <w:jc w:val="center"/>
            </w:pPr>
            <w:r w:rsidRPr="0013297A">
              <w:t>m</w:t>
            </w:r>
            <w:r w:rsidR="001D5659" w:rsidRPr="0013297A">
              <w:t>anjš</w:t>
            </w:r>
            <w:r w:rsidRPr="0013297A">
              <w:t>a</w:t>
            </w:r>
          </w:p>
        </w:tc>
        <w:tc>
          <w:tcPr>
            <w:tcW w:w="3975" w:type="dxa"/>
            <w:tcMar>
              <w:top w:w="0" w:type="dxa"/>
              <w:left w:w="70" w:type="dxa"/>
              <w:bottom w:w="0" w:type="dxa"/>
              <w:right w:w="70" w:type="dxa"/>
            </w:tcMar>
            <w:vAlign w:val="center"/>
            <w:hideMark/>
          </w:tcPr>
          <w:p w14:paraId="6DDF3535" w14:textId="77777777" w:rsidR="001D5659" w:rsidRPr="0013297A" w:rsidRDefault="001D5659" w:rsidP="0013297A">
            <w:pPr>
              <w:spacing w:line="260" w:lineRule="atLeast"/>
            </w:pPr>
            <w:r w:rsidRPr="0013297A">
              <w:t>zmanjšana produktivnost naročnika ali uporabnika</w:t>
            </w:r>
          </w:p>
        </w:tc>
        <w:tc>
          <w:tcPr>
            <w:tcW w:w="1134" w:type="dxa"/>
            <w:tcMar>
              <w:top w:w="0" w:type="dxa"/>
              <w:left w:w="70" w:type="dxa"/>
              <w:bottom w:w="0" w:type="dxa"/>
              <w:right w:w="70" w:type="dxa"/>
            </w:tcMar>
            <w:vAlign w:val="center"/>
            <w:hideMark/>
          </w:tcPr>
          <w:p w14:paraId="27092053" w14:textId="77777777" w:rsidR="001D5659" w:rsidRPr="0013297A" w:rsidRDefault="001D5659" w:rsidP="0013297A">
            <w:pPr>
              <w:spacing w:line="260" w:lineRule="atLeast"/>
              <w:jc w:val="center"/>
            </w:pPr>
            <w:r w:rsidRPr="0013297A">
              <w:t>do 8 ur</w:t>
            </w:r>
          </w:p>
        </w:tc>
        <w:tc>
          <w:tcPr>
            <w:tcW w:w="2773" w:type="dxa"/>
            <w:tcMar>
              <w:top w:w="0" w:type="dxa"/>
              <w:left w:w="70" w:type="dxa"/>
              <w:bottom w:w="0" w:type="dxa"/>
              <w:right w:w="70" w:type="dxa"/>
            </w:tcMar>
            <w:vAlign w:val="center"/>
            <w:hideMark/>
          </w:tcPr>
          <w:p w14:paraId="2429E38D" w14:textId="77777777" w:rsidR="001D5659" w:rsidRPr="0013297A" w:rsidRDefault="001D5659" w:rsidP="0013297A">
            <w:pPr>
              <w:spacing w:line="260" w:lineRule="atLeast"/>
              <w:jc w:val="center"/>
            </w:pPr>
            <w:r w:rsidRPr="0013297A">
              <w:t>5 dni</w:t>
            </w:r>
          </w:p>
        </w:tc>
      </w:tr>
    </w:tbl>
    <w:p w14:paraId="2B5838B5" w14:textId="77777777" w:rsidR="001D5659" w:rsidRPr="0013297A" w:rsidRDefault="001D5659" w:rsidP="0013297A">
      <w:pPr>
        <w:spacing w:line="260" w:lineRule="atLeast"/>
      </w:pPr>
    </w:p>
    <w:p w14:paraId="72844C32" w14:textId="77777777" w:rsidR="001D5659" w:rsidRPr="0013297A" w:rsidRDefault="001D5659" w:rsidP="0013297A">
      <w:pPr>
        <w:spacing w:line="260" w:lineRule="atLeast"/>
      </w:pPr>
      <w:r w:rsidRPr="0013297A">
        <w:t xml:space="preserve">Navedeni časi veljajo za poslovni čas naročnika vsak delovni dan (od 8:00 do 16:00). Če izvajalec po pregledu prijave problema ugotovi, da bo za njegovo odpravo potrebno več časa, kot je predvideno, je dolžan to pisno sporočiti naročniku z obrazložitvijo ter predlogom v kolikšnem času je problem možno odpraviti. </w:t>
      </w:r>
    </w:p>
    <w:p w14:paraId="586C0F33" w14:textId="77777777" w:rsidR="001D5659" w:rsidRPr="0013297A" w:rsidRDefault="001D5659" w:rsidP="0013297A">
      <w:pPr>
        <w:spacing w:line="260" w:lineRule="atLeast"/>
      </w:pPr>
    </w:p>
    <w:p w14:paraId="44900D3D" w14:textId="77777777" w:rsidR="001D5659" w:rsidRPr="0013297A" w:rsidRDefault="001D5659" w:rsidP="0013297A">
      <w:pPr>
        <w:spacing w:line="260" w:lineRule="atLeast"/>
      </w:pPr>
      <w:r w:rsidRPr="0013297A">
        <w:t xml:space="preserve">Če naročnik predlog zavrne, mora navesti obrazložitev zavrnitve. </w:t>
      </w:r>
    </w:p>
    <w:p w14:paraId="6558C4B6" w14:textId="77777777" w:rsidR="001D5659" w:rsidRPr="0013297A" w:rsidRDefault="001D5659" w:rsidP="0013297A">
      <w:pPr>
        <w:spacing w:line="260" w:lineRule="atLeast"/>
      </w:pPr>
    </w:p>
    <w:p w14:paraId="197F5502" w14:textId="77777777" w:rsidR="001D5659" w:rsidRPr="0013297A" w:rsidRDefault="001D5659" w:rsidP="0013297A">
      <w:pPr>
        <w:spacing w:line="260" w:lineRule="atLeast"/>
      </w:pPr>
      <w:r w:rsidRPr="0013297A">
        <w:t>Izvajalec se obvezuje, da bo v primeru ko gre za storitve rednega zagotavljanja operativnosti delovanja sistema, kontinuirano reševal problem dokler poslovni proces ne bo normalno stekel.</w:t>
      </w:r>
    </w:p>
    <w:p w14:paraId="44ECEDDD" w14:textId="77777777" w:rsidR="001D5659" w:rsidRPr="0013297A" w:rsidRDefault="001D5659" w:rsidP="0013297A">
      <w:pPr>
        <w:spacing w:line="260" w:lineRule="atLeast"/>
      </w:pPr>
    </w:p>
    <w:p w14:paraId="506E23B5" w14:textId="77777777" w:rsidR="001D5659" w:rsidRPr="0013297A" w:rsidRDefault="001D5659" w:rsidP="0013297A">
      <w:pPr>
        <w:pStyle w:val="pogodbaleni"/>
        <w:rPr>
          <w:szCs w:val="20"/>
        </w:rPr>
      </w:pPr>
      <w:r w:rsidRPr="0013297A">
        <w:rPr>
          <w:szCs w:val="20"/>
        </w:rPr>
        <w:lastRenderedPageBreak/>
        <w:t>člen</w:t>
      </w:r>
    </w:p>
    <w:p w14:paraId="2C5CAA3A" w14:textId="77777777" w:rsidR="001D5659" w:rsidRPr="0013297A" w:rsidRDefault="001D5659" w:rsidP="0013297A">
      <w:pPr>
        <w:pStyle w:val="Telobesedila"/>
        <w:spacing w:line="260" w:lineRule="atLeast"/>
        <w:rPr>
          <w:rFonts w:ascii="Arial" w:hAnsi="Arial" w:cs="Arial"/>
          <w:sz w:val="20"/>
        </w:rPr>
      </w:pPr>
      <w:r w:rsidRPr="0013297A">
        <w:rPr>
          <w:rFonts w:ascii="Arial" w:hAnsi="Arial" w:cs="Arial"/>
          <w:sz w:val="20"/>
        </w:rPr>
        <w:t>V prijavi problema oziroma zahtevka za pomoč naročnik praviloma navede naslednje podatke:</w:t>
      </w:r>
    </w:p>
    <w:p w14:paraId="79FB33E1"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ime in priimek kontaktne osebe oziroma prijavitelja,</w:t>
      </w:r>
    </w:p>
    <w:p w14:paraId="35024383"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naziv in naslov naročnika,</w:t>
      </w:r>
    </w:p>
    <w:p w14:paraId="32E4CD56"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oznako pogodbe o vzdrževanju oziroma drugo prepoznavno oznako, ki jo določi izvajalec,</w:t>
      </w:r>
    </w:p>
    <w:p w14:paraId="0EA6206E"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datum in čas prijave,</w:t>
      </w:r>
    </w:p>
    <w:p w14:paraId="1636DAAE"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kratek opis problema (razpoznavno ime problema),</w:t>
      </w:r>
    </w:p>
    <w:p w14:paraId="516FF9F6"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vrsta problema (opis težave, opredelitev vprašanja, programska napaka, napaka v dokumentaciji, drugo),</w:t>
      </w:r>
    </w:p>
    <w:p w14:paraId="4FD52769"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resnost problema,</w:t>
      </w:r>
    </w:p>
    <w:p w14:paraId="3F55C734"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predlagana prioriteta reševanja problema (visoka, srednja, nizka),</w:t>
      </w:r>
    </w:p>
    <w:p w14:paraId="58C7EA7C"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podroben opis problema (ali posnetek ekrana v elektronski obliki),</w:t>
      </w:r>
    </w:p>
    <w:p w14:paraId="087B73A9"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lastnosti delovnega okolja (vrsta in verzija operacijskega sistema, spletnega brskalnika...),</w:t>
      </w:r>
    </w:p>
    <w:p w14:paraId="0310E15B"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ponovljivost problema (opis zaporedja ukazov oziroma okoliščin, pri katerih pride do problema),</w:t>
      </w:r>
    </w:p>
    <w:p w14:paraId="39A2140F" w14:textId="77777777" w:rsidR="001D5659" w:rsidRPr="0013297A" w:rsidRDefault="001D5659" w:rsidP="0013297A">
      <w:pPr>
        <w:pStyle w:val="Telobesedila"/>
        <w:widowControl w:val="0"/>
        <w:numPr>
          <w:ilvl w:val="0"/>
          <w:numId w:val="38"/>
        </w:numPr>
        <w:suppressAutoHyphens w:val="0"/>
        <w:autoSpaceDE w:val="0"/>
        <w:autoSpaceDN w:val="0"/>
        <w:adjustRightInd w:val="0"/>
        <w:spacing w:line="260" w:lineRule="atLeast"/>
        <w:rPr>
          <w:rFonts w:ascii="Arial" w:hAnsi="Arial" w:cs="Arial"/>
          <w:sz w:val="20"/>
        </w:rPr>
      </w:pPr>
      <w:r w:rsidRPr="0013297A">
        <w:rPr>
          <w:rFonts w:ascii="Arial" w:hAnsi="Arial" w:cs="Arial"/>
          <w:sz w:val="20"/>
        </w:rPr>
        <w:t>obstoj pomožne rešitve in, če obstaja, njen opis.</w:t>
      </w:r>
    </w:p>
    <w:p w14:paraId="19E85F8B" w14:textId="77777777" w:rsidR="001D5659" w:rsidRPr="0013297A" w:rsidRDefault="001D5659" w:rsidP="0013297A">
      <w:pPr>
        <w:pStyle w:val="Telobesedila"/>
        <w:spacing w:line="260" w:lineRule="atLeast"/>
        <w:rPr>
          <w:rFonts w:ascii="Arial" w:hAnsi="Arial" w:cs="Arial"/>
          <w:sz w:val="20"/>
        </w:rPr>
      </w:pPr>
    </w:p>
    <w:p w14:paraId="02A604AF" w14:textId="77777777" w:rsidR="001D5659" w:rsidRPr="0013297A" w:rsidRDefault="001D5659" w:rsidP="0013297A">
      <w:pPr>
        <w:pStyle w:val="Telobesedila"/>
        <w:spacing w:line="260" w:lineRule="atLeast"/>
        <w:rPr>
          <w:rFonts w:ascii="Arial" w:hAnsi="Arial" w:cs="Arial"/>
          <w:sz w:val="20"/>
        </w:rPr>
      </w:pPr>
      <w:r w:rsidRPr="0013297A">
        <w:rPr>
          <w:rFonts w:ascii="Arial" w:hAnsi="Arial" w:cs="Arial"/>
          <w:sz w:val="20"/>
        </w:rPr>
        <w:t>Kot eno reševanje problema se po tej pogodbi smatra vsako posamezno vprašanje oziroma problem, ki predstavlja funkcionalno zaključeno celoto.</w:t>
      </w:r>
    </w:p>
    <w:p w14:paraId="360E4EFE" w14:textId="77777777" w:rsidR="001D5659" w:rsidRPr="0013297A" w:rsidRDefault="001D5659" w:rsidP="0013297A">
      <w:pPr>
        <w:pStyle w:val="Telobesedila"/>
        <w:spacing w:line="260" w:lineRule="atLeast"/>
        <w:rPr>
          <w:rFonts w:ascii="Arial" w:hAnsi="Arial" w:cs="Arial"/>
          <w:sz w:val="20"/>
        </w:rPr>
      </w:pPr>
    </w:p>
    <w:p w14:paraId="5DF94090" w14:textId="77777777" w:rsidR="001D5659" w:rsidRPr="0013297A" w:rsidRDefault="001D5659" w:rsidP="0013297A">
      <w:pPr>
        <w:pStyle w:val="Telobesedila"/>
        <w:spacing w:line="260" w:lineRule="atLeast"/>
        <w:rPr>
          <w:rFonts w:ascii="Arial" w:hAnsi="Arial" w:cs="Arial"/>
          <w:sz w:val="20"/>
        </w:rPr>
      </w:pPr>
      <w:r w:rsidRPr="0013297A">
        <w:rPr>
          <w:rFonts w:ascii="Arial" w:hAnsi="Arial" w:cs="Arial"/>
          <w:sz w:val="20"/>
        </w:rPr>
        <w:t>Naročnik in izvajalec se lahko na sestanku dogovorita tudi za drugačen način in obliko prijave problema oziroma za drugačen način izmenjave informacij. Drugačen način in oblika prijave problema morata biti dokumentirana in parafirana s strani naročnika in izvajalca.</w:t>
      </w:r>
    </w:p>
    <w:p w14:paraId="3E2EC06F" w14:textId="77777777" w:rsidR="007C5EDD" w:rsidRPr="0013297A" w:rsidRDefault="007C5EDD" w:rsidP="0013297A">
      <w:pPr>
        <w:pStyle w:val="pogodbaleni"/>
        <w:rPr>
          <w:szCs w:val="20"/>
        </w:rPr>
      </w:pPr>
      <w:r w:rsidRPr="0013297A">
        <w:rPr>
          <w:szCs w:val="20"/>
        </w:rPr>
        <w:t>člen</w:t>
      </w:r>
    </w:p>
    <w:p w14:paraId="22994049" w14:textId="77777777" w:rsidR="007C5EDD" w:rsidRPr="0013297A" w:rsidRDefault="007C5EDD" w:rsidP="0013297A">
      <w:pPr>
        <w:shd w:val="clear" w:color="auto" w:fill="FFFFFF"/>
        <w:spacing w:line="260" w:lineRule="atLeast"/>
        <w:rPr>
          <w:iCs/>
          <w:shd w:val="clear" w:color="auto" w:fill="FFFF00"/>
        </w:rPr>
      </w:pPr>
      <w:r w:rsidRPr="0013297A">
        <w:rPr>
          <w:iCs/>
        </w:rPr>
        <w:t xml:space="preserve">Izvajalec mora </w:t>
      </w:r>
      <w:r w:rsidR="00027392" w:rsidRPr="0013297A">
        <w:rPr>
          <w:iCs/>
        </w:rPr>
        <w:t xml:space="preserve">pogodbene storitve izvajati s kadri, ki </w:t>
      </w:r>
      <w:r w:rsidRPr="0013297A">
        <w:rPr>
          <w:iCs/>
        </w:rPr>
        <w:t>izpolnjujejo vse zahtevane pogoje iz dokumentacije pr</w:t>
      </w:r>
      <w:r w:rsidR="00027392" w:rsidRPr="0013297A">
        <w:rPr>
          <w:iCs/>
        </w:rPr>
        <w:t>edmetnega naročila, na podlagi katere</w:t>
      </w:r>
      <w:r w:rsidRPr="0013297A">
        <w:rPr>
          <w:iCs/>
        </w:rPr>
        <w:t xml:space="preserve"> je bilo izvajalcu naročilo oddano in podpisana ta pogodba.</w:t>
      </w:r>
    </w:p>
    <w:p w14:paraId="6C4401D0" w14:textId="77777777" w:rsidR="00027392" w:rsidRPr="0013297A" w:rsidRDefault="00027392" w:rsidP="0013297A">
      <w:pPr>
        <w:shd w:val="clear" w:color="auto" w:fill="FFFFFF"/>
        <w:spacing w:line="260" w:lineRule="atLeast"/>
        <w:rPr>
          <w:iCs/>
        </w:rPr>
      </w:pPr>
    </w:p>
    <w:p w14:paraId="08068BD7" w14:textId="77777777" w:rsidR="00B6511E" w:rsidRPr="0013297A" w:rsidRDefault="00027392" w:rsidP="0013297A">
      <w:pPr>
        <w:shd w:val="clear" w:color="auto" w:fill="FFFFFF"/>
        <w:spacing w:line="260" w:lineRule="atLeast"/>
        <w:rPr>
          <w:iCs/>
        </w:rPr>
      </w:pPr>
      <w:r w:rsidRPr="0013297A">
        <w:rPr>
          <w:iCs/>
        </w:rPr>
        <w:t>I</w:t>
      </w:r>
      <w:r w:rsidR="007C5EDD" w:rsidRPr="0013297A">
        <w:rPr>
          <w:iCs/>
        </w:rPr>
        <w:t>zvajalec</w:t>
      </w:r>
      <w:r w:rsidR="007C5EDD" w:rsidRPr="0013297A">
        <w:rPr>
          <w:rFonts w:eastAsia="Calibri"/>
          <w:iCs/>
        </w:rPr>
        <w:t xml:space="preserve"> </w:t>
      </w:r>
      <w:r w:rsidR="007C5EDD" w:rsidRPr="0013297A">
        <w:rPr>
          <w:iCs/>
        </w:rPr>
        <w:t>je</w:t>
      </w:r>
      <w:r w:rsidR="007C5EDD" w:rsidRPr="0013297A">
        <w:rPr>
          <w:rFonts w:eastAsia="Calibri"/>
          <w:iCs/>
        </w:rPr>
        <w:t xml:space="preserve"> </w:t>
      </w:r>
      <w:r w:rsidR="007C5EDD" w:rsidRPr="0013297A">
        <w:rPr>
          <w:iCs/>
        </w:rPr>
        <w:t>dolžan</w:t>
      </w:r>
      <w:r w:rsidR="007C5EDD" w:rsidRPr="0013297A">
        <w:rPr>
          <w:rFonts w:eastAsia="Calibri"/>
          <w:iCs/>
        </w:rPr>
        <w:t xml:space="preserve"> </w:t>
      </w:r>
      <w:r w:rsidR="007C5EDD" w:rsidRPr="0013297A">
        <w:rPr>
          <w:iCs/>
        </w:rPr>
        <w:t>naročnika</w:t>
      </w:r>
      <w:r w:rsidR="007C5EDD" w:rsidRPr="0013297A">
        <w:rPr>
          <w:rFonts w:eastAsia="Calibri"/>
          <w:iCs/>
        </w:rPr>
        <w:t xml:space="preserve"> vnaprej </w:t>
      </w:r>
      <w:r w:rsidR="00EB7435" w:rsidRPr="0013297A">
        <w:rPr>
          <w:rFonts w:eastAsia="Calibri"/>
          <w:iCs/>
        </w:rPr>
        <w:t xml:space="preserve">pisno </w:t>
      </w:r>
      <w:r w:rsidR="007C5EDD" w:rsidRPr="0013297A">
        <w:rPr>
          <w:iCs/>
        </w:rPr>
        <w:t>obveščati</w:t>
      </w:r>
      <w:r w:rsidR="007C5EDD" w:rsidRPr="0013297A">
        <w:rPr>
          <w:rFonts w:eastAsia="Calibri"/>
          <w:iCs/>
        </w:rPr>
        <w:t xml:space="preserve"> </w:t>
      </w:r>
      <w:r w:rsidR="007C5EDD" w:rsidRPr="0013297A">
        <w:rPr>
          <w:iCs/>
        </w:rPr>
        <w:t>o</w:t>
      </w:r>
      <w:r w:rsidR="007C5EDD" w:rsidRPr="0013297A">
        <w:rPr>
          <w:rFonts w:eastAsia="Calibri"/>
          <w:iCs/>
        </w:rPr>
        <w:t xml:space="preserve"> </w:t>
      </w:r>
      <w:r w:rsidR="007C5EDD" w:rsidRPr="0013297A">
        <w:rPr>
          <w:iCs/>
        </w:rPr>
        <w:t>vsaki</w:t>
      </w:r>
      <w:r w:rsidR="007C5EDD" w:rsidRPr="0013297A">
        <w:rPr>
          <w:rFonts w:eastAsia="Calibri"/>
          <w:iCs/>
        </w:rPr>
        <w:t xml:space="preserve"> </w:t>
      </w:r>
      <w:r w:rsidRPr="0013297A">
        <w:rPr>
          <w:rFonts w:eastAsia="Calibri"/>
          <w:iCs/>
        </w:rPr>
        <w:t xml:space="preserve">nameravani </w:t>
      </w:r>
      <w:r w:rsidR="007C5EDD" w:rsidRPr="0013297A">
        <w:rPr>
          <w:iCs/>
        </w:rPr>
        <w:t>kadrovski</w:t>
      </w:r>
      <w:r w:rsidR="007C5EDD" w:rsidRPr="0013297A">
        <w:rPr>
          <w:rFonts w:eastAsia="Calibri"/>
          <w:iCs/>
        </w:rPr>
        <w:t xml:space="preserve"> </w:t>
      </w:r>
      <w:r w:rsidR="007C5EDD" w:rsidRPr="0013297A">
        <w:rPr>
          <w:iCs/>
        </w:rPr>
        <w:t>spremembi</w:t>
      </w:r>
      <w:r w:rsidR="007C5EDD" w:rsidRPr="0013297A">
        <w:rPr>
          <w:rFonts w:eastAsia="Calibri"/>
          <w:iCs/>
        </w:rPr>
        <w:t xml:space="preserve"> </w:t>
      </w:r>
      <w:r w:rsidR="007C5EDD" w:rsidRPr="0013297A">
        <w:rPr>
          <w:iCs/>
        </w:rPr>
        <w:t>pri</w:t>
      </w:r>
      <w:r w:rsidR="007C5EDD" w:rsidRPr="0013297A">
        <w:rPr>
          <w:rFonts w:eastAsia="Calibri"/>
          <w:iCs/>
        </w:rPr>
        <w:t xml:space="preserve"> </w:t>
      </w:r>
      <w:r w:rsidR="007C5EDD" w:rsidRPr="0013297A">
        <w:rPr>
          <w:iCs/>
        </w:rPr>
        <w:t>izvajanju</w:t>
      </w:r>
      <w:r w:rsidR="007C5EDD" w:rsidRPr="0013297A">
        <w:rPr>
          <w:rFonts w:eastAsia="Calibri"/>
          <w:iCs/>
        </w:rPr>
        <w:t xml:space="preserve"> </w:t>
      </w:r>
      <w:r w:rsidR="007C5EDD" w:rsidRPr="0013297A">
        <w:rPr>
          <w:iCs/>
        </w:rPr>
        <w:t>storitev</w:t>
      </w:r>
      <w:r w:rsidR="007C5EDD" w:rsidRPr="0013297A">
        <w:rPr>
          <w:rFonts w:eastAsia="Calibri"/>
          <w:iCs/>
        </w:rPr>
        <w:t xml:space="preserve"> </w:t>
      </w:r>
      <w:r w:rsidR="007C5EDD" w:rsidRPr="0013297A">
        <w:rPr>
          <w:iCs/>
        </w:rPr>
        <w:t>tega</w:t>
      </w:r>
      <w:r w:rsidR="007C5EDD" w:rsidRPr="0013297A">
        <w:rPr>
          <w:rFonts w:eastAsia="Calibri"/>
          <w:iCs/>
        </w:rPr>
        <w:t xml:space="preserve"> </w:t>
      </w:r>
      <w:r w:rsidR="007C5EDD" w:rsidRPr="0013297A">
        <w:rPr>
          <w:iCs/>
        </w:rPr>
        <w:t>naročila</w:t>
      </w:r>
      <w:r w:rsidR="007C5EDD" w:rsidRPr="0013297A">
        <w:rPr>
          <w:rFonts w:eastAsia="Calibri"/>
          <w:iCs/>
        </w:rPr>
        <w:t xml:space="preserve"> </w:t>
      </w:r>
      <w:r w:rsidR="007C5EDD" w:rsidRPr="0013297A">
        <w:rPr>
          <w:iCs/>
        </w:rPr>
        <w:t>oziroma</w:t>
      </w:r>
      <w:r w:rsidR="007C5EDD" w:rsidRPr="0013297A">
        <w:rPr>
          <w:rFonts w:eastAsia="Calibri"/>
          <w:iCs/>
        </w:rPr>
        <w:t xml:space="preserve"> </w:t>
      </w:r>
      <w:r w:rsidR="007C5EDD" w:rsidRPr="0013297A">
        <w:rPr>
          <w:iCs/>
        </w:rPr>
        <w:t>te</w:t>
      </w:r>
      <w:r w:rsidR="007C5EDD" w:rsidRPr="0013297A">
        <w:rPr>
          <w:rFonts w:eastAsia="Calibri"/>
          <w:iCs/>
        </w:rPr>
        <w:t xml:space="preserve"> </w:t>
      </w:r>
      <w:bookmarkStart w:id="5" w:name="_Hlk528938695"/>
      <w:r w:rsidRPr="0013297A">
        <w:rPr>
          <w:iCs/>
        </w:rPr>
        <w:t>pogodbe in naročniku predložiti dokumente, ki so zahtevani in štejejo za usposobljenost kadra.</w:t>
      </w:r>
    </w:p>
    <w:p w14:paraId="7E2F7392" w14:textId="77777777" w:rsidR="004853A7" w:rsidRPr="0013297A" w:rsidRDefault="004853A7" w:rsidP="0013297A">
      <w:pPr>
        <w:shd w:val="clear" w:color="auto" w:fill="FFFFFF"/>
        <w:spacing w:line="260" w:lineRule="atLeast"/>
        <w:rPr>
          <w:rFonts w:eastAsia="Calibri"/>
          <w:iCs/>
        </w:rPr>
      </w:pPr>
    </w:p>
    <w:p w14:paraId="7D719847" w14:textId="77777777" w:rsidR="00356045" w:rsidRPr="0013297A" w:rsidRDefault="007C5EDD" w:rsidP="0013297A">
      <w:pPr>
        <w:shd w:val="clear" w:color="auto" w:fill="FFFFFF"/>
        <w:spacing w:line="260" w:lineRule="atLeast"/>
      </w:pPr>
      <w:r w:rsidRPr="0013297A">
        <w:rPr>
          <w:iCs/>
        </w:rPr>
        <w:t>Kot</w:t>
      </w:r>
      <w:r w:rsidRPr="0013297A">
        <w:rPr>
          <w:rFonts w:eastAsia="Calibri"/>
          <w:iCs/>
        </w:rPr>
        <w:t xml:space="preserve"> </w:t>
      </w:r>
      <w:r w:rsidRPr="0013297A">
        <w:rPr>
          <w:iCs/>
        </w:rPr>
        <w:t>sprememba</w:t>
      </w:r>
      <w:r w:rsidRPr="0013297A">
        <w:rPr>
          <w:rFonts w:eastAsia="Calibri"/>
          <w:iCs/>
        </w:rPr>
        <w:t xml:space="preserve"> </w:t>
      </w:r>
      <w:r w:rsidRPr="0013297A">
        <w:rPr>
          <w:iCs/>
        </w:rPr>
        <w:t>se</w:t>
      </w:r>
      <w:r w:rsidRPr="0013297A">
        <w:rPr>
          <w:rFonts w:eastAsia="Calibri"/>
          <w:iCs/>
        </w:rPr>
        <w:t xml:space="preserve"> </w:t>
      </w:r>
      <w:r w:rsidRPr="0013297A">
        <w:rPr>
          <w:iCs/>
        </w:rPr>
        <w:t>štejejo</w:t>
      </w:r>
      <w:r w:rsidRPr="0013297A">
        <w:rPr>
          <w:rFonts w:eastAsia="Calibri"/>
          <w:iCs/>
        </w:rPr>
        <w:t xml:space="preserve"> </w:t>
      </w:r>
      <w:r w:rsidRPr="0013297A">
        <w:rPr>
          <w:iCs/>
        </w:rPr>
        <w:t>morebitna</w:t>
      </w:r>
      <w:r w:rsidRPr="0013297A">
        <w:rPr>
          <w:rFonts w:eastAsia="Calibri"/>
          <w:iCs/>
        </w:rPr>
        <w:t xml:space="preserve"> </w:t>
      </w:r>
      <w:r w:rsidRPr="0013297A">
        <w:rPr>
          <w:iCs/>
        </w:rPr>
        <w:t>zamenjava v prijavi prijavljenega</w:t>
      </w:r>
      <w:r w:rsidRPr="0013297A">
        <w:rPr>
          <w:rFonts w:eastAsia="Calibri"/>
          <w:iCs/>
        </w:rPr>
        <w:t xml:space="preserve"> </w:t>
      </w:r>
      <w:r w:rsidRPr="0013297A">
        <w:rPr>
          <w:iCs/>
        </w:rPr>
        <w:t>kadra</w:t>
      </w:r>
      <w:r w:rsidRPr="0013297A">
        <w:rPr>
          <w:rFonts w:eastAsia="Calibri"/>
          <w:iCs/>
        </w:rPr>
        <w:t xml:space="preserve"> </w:t>
      </w:r>
      <w:r w:rsidRPr="0013297A">
        <w:rPr>
          <w:iCs/>
        </w:rPr>
        <w:t>kot</w:t>
      </w:r>
      <w:r w:rsidRPr="0013297A">
        <w:rPr>
          <w:rFonts w:eastAsia="Calibri"/>
          <w:iCs/>
        </w:rPr>
        <w:t xml:space="preserve"> </w:t>
      </w:r>
      <w:r w:rsidRPr="0013297A">
        <w:rPr>
          <w:iCs/>
        </w:rPr>
        <w:t>tudi</w:t>
      </w:r>
      <w:r w:rsidRPr="0013297A">
        <w:rPr>
          <w:rFonts w:eastAsia="Calibri"/>
          <w:iCs/>
        </w:rPr>
        <w:t xml:space="preserve"> </w:t>
      </w:r>
      <w:r w:rsidRPr="0013297A">
        <w:rPr>
          <w:iCs/>
        </w:rPr>
        <w:t>morebitni</w:t>
      </w:r>
      <w:r w:rsidRPr="0013297A">
        <w:rPr>
          <w:rFonts w:eastAsia="Calibri"/>
          <w:iCs/>
        </w:rPr>
        <w:t xml:space="preserve"> </w:t>
      </w:r>
      <w:r w:rsidRPr="0013297A">
        <w:rPr>
          <w:iCs/>
        </w:rPr>
        <w:t>dodatni</w:t>
      </w:r>
      <w:r w:rsidRPr="0013297A">
        <w:rPr>
          <w:rFonts w:eastAsia="Calibri"/>
          <w:iCs/>
        </w:rPr>
        <w:t xml:space="preserve"> </w:t>
      </w:r>
      <w:r w:rsidRPr="0013297A">
        <w:rPr>
          <w:iCs/>
        </w:rPr>
        <w:t>kadri,</w:t>
      </w:r>
      <w:r w:rsidRPr="0013297A">
        <w:rPr>
          <w:rFonts w:eastAsia="Calibri"/>
          <w:iCs/>
        </w:rPr>
        <w:t xml:space="preserve"> </w:t>
      </w:r>
      <w:r w:rsidRPr="0013297A">
        <w:rPr>
          <w:iCs/>
        </w:rPr>
        <w:t>ki</w:t>
      </w:r>
      <w:r w:rsidRPr="0013297A">
        <w:rPr>
          <w:rFonts w:eastAsia="Calibri"/>
          <w:iCs/>
        </w:rPr>
        <w:t xml:space="preserve"> </w:t>
      </w:r>
      <w:r w:rsidRPr="0013297A">
        <w:rPr>
          <w:iCs/>
        </w:rPr>
        <w:t>bi</w:t>
      </w:r>
      <w:r w:rsidRPr="0013297A">
        <w:rPr>
          <w:rFonts w:eastAsia="Calibri"/>
          <w:iCs/>
        </w:rPr>
        <w:t xml:space="preserve"> </w:t>
      </w:r>
      <w:r w:rsidRPr="0013297A">
        <w:rPr>
          <w:iCs/>
        </w:rPr>
        <w:t>opravljali</w:t>
      </w:r>
      <w:r w:rsidRPr="0013297A">
        <w:rPr>
          <w:rFonts w:eastAsia="Calibri"/>
          <w:iCs/>
        </w:rPr>
        <w:t xml:space="preserve"> </w:t>
      </w:r>
      <w:r w:rsidRPr="0013297A">
        <w:rPr>
          <w:iCs/>
        </w:rPr>
        <w:t>predmetne</w:t>
      </w:r>
      <w:r w:rsidRPr="0013297A">
        <w:rPr>
          <w:rFonts w:eastAsia="Calibri"/>
          <w:iCs/>
        </w:rPr>
        <w:t xml:space="preserve"> </w:t>
      </w:r>
      <w:r w:rsidRPr="0013297A">
        <w:rPr>
          <w:iCs/>
        </w:rPr>
        <w:t xml:space="preserve">storitve. Novi kadri morajo izpolnjevati enake pogoje, kot so bili zahtevani v razpisni dokumentaciji in morajo omogočiti, da dosežene </w:t>
      </w:r>
      <w:r w:rsidR="00EB7435" w:rsidRPr="0013297A">
        <w:rPr>
          <w:iCs/>
        </w:rPr>
        <w:t xml:space="preserve">točke iz </w:t>
      </w:r>
      <w:r w:rsidR="00D52E0D" w:rsidRPr="0013297A">
        <w:rPr>
          <w:iCs/>
        </w:rPr>
        <w:t xml:space="preserve">merila </w:t>
      </w:r>
      <w:r w:rsidR="00B5062A" w:rsidRPr="0013297A">
        <w:rPr>
          <w:iCs/>
        </w:rPr>
        <w:t>ostane</w:t>
      </w:r>
      <w:r w:rsidR="00D14EB1" w:rsidRPr="0013297A">
        <w:rPr>
          <w:iCs/>
        </w:rPr>
        <w:t>jo</w:t>
      </w:r>
      <w:r w:rsidR="00B5062A" w:rsidRPr="0013297A">
        <w:rPr>
          <w:iCs/>
        </w:rPr>
        <w:t xml:space="preserve"> enak</w:t>
      </w:r>
      <w:r w:rsidR="00D14EB1" w:rsidRPr="0013297A">
        <w:rPr>
          <w:iCs/>
        </w:rPr>
        <w:t>e</w:t>
      </w:r>
      <w:r w:rsidR="00B5062A" w:rsidRPr="0013297A">
        <w:rPr>
          <w:iCs/>
        </w:rPr>
        <w:t xml:space="preserve"> doseženim točkam, na podlagi katerih je bilo naročilo izvajalcu oddano.</w:t>
      </w:r>
    </w:p>
    <w:p w14:paraId="09EBDFE5" w14:textId="77777777" w:rsidR="00B5062A" w:rsidRPr="0013297A" w:rsidRDefault="00B5062A" w:rsidP="0013297A">
      <w:pPr>
        <w:shd w:val="clear" w:color="auto" w:fill="FFFFFF"/>
        <w:spacing w:line="260" w:lineRule="atLeast"/>
        <w:rPr>
          <w:iCs/>
        </w:rPr>
      </w:pPr>
    </w:p>
    <w:p w14:paraId="38F910A9" w14:textId="77777777" w:rsidR="00B5062A" w:rsidRPr="0013297A" w:rsidRDefault="007E16E2" w:rsidP="0013297A">
      <w:pPr>
        <w:shd w:val="clear" w:color="auto" w:fill="FFFFFF"/>
        <w:spacing w:line="260" w:lineRule="atLeast"/>
      </w:pPr>
      <w:r w:rsidRPr="0013297A">
        <w:rPr>
          <w:iCs/>
        </w:rPr>
        <w:t>Naroč</w:t>
      </w:r>
      <w:r w:rsidR="00C25F0D" w:rsidRPr="0013297A">
        <w:rPr>
          <w:iCs/>
        </w:rPr>
        <w:t>nik po preveritvi izpolnjevanja</w:t>
      </w:r>
      <w:r w:rsidR="004853A7" w:rsidRPr="0013297A">
        <w:rPr>
          <w:iCs/>
        </w:rPr>
        <w:t xml:space="preserve"> iz zgornjega odstavka izvajalca obvesti o rezultatih preveritve</w:t>
      </w:r>
      <w:r w:rsidR="004853A7" w:rsidRPr="0013297A">
        <w:t xml:space="preserve"> v petih delovnih dneh po prejetem o</w:t>
      </w:r>
      <w:r w:rsidR="00C25F0D" w:rsidRPr="0013297A">
        <w:t xml:space="preserve">bvestilu o napovedani spremembi. </w:t>
      </w:r>
      <w:r w:rsidR="005769F3" w:rsidRPr="0013297A">
        <w:t>Če</w:t>
      </w:r>
      <w:r w:rsidR="00B5062A" w:rsidRPr="0013297A">
        <w:t xml:space="preserve"> po roku iz prejšnjega stavka izvajalca ne obvesti se šteje, da kader izpolnjuje usposobljenost.</w:t>
      </w:r>
    </w:p>
    <w:p w14:paraId="4600ED46" w14:textId="77777777" w:rsidR="0029196E" w:rsidRPr="0013297A" w:rsidRDefault="0029196E" w:rsidP="0013297A">
      <w:pPr>
        <w:spacing w:line="260" w:lineRule="atLeast"/>
      </w:pPr>
    </w:p>
    <w:bookmarkEnd w:id="5"/>
    <w:p w14:paraId="2C9B7404" w14:textId="77777777" w:rsidR="007C5EDD" w:rsidRPr="0013297A" w:rsidRDefault="007C5EDD" w:rsidP="0013297A">
      <w:pPr>
        <w:pStyle w:val="Naslov1"/>
      </w:pPr>
      <w:r w:rsidRPr="0013297A">
        <w:t>CENE IN PLAČILNI POGOJI</w:t>
      </w:r>
    </w:p>
    <w:p w14:paraId="62BE9245" w14:textId="77777777" w:rsidR="007C5EDD" w:rsidRPr="0013297A" w:rsidRDefault="007C5EDD" w:rsidP="0013297A">
      <w:pPr>
        <w:pStyle w:val="pogodbaleni"/>
        <w:rPr>
          <w:szCs w:val="20"/>
        </w:rPr>
      </w:pPr>
      <w:r w:rsidRPr="0013297A">
        <w:rPr>
          <w:szCs w:val="20"/>
        </w:rPr>
        <w:t>člen</w:t>
      </w:r>
    </w:p>
    <w:p w14:paraId="43FE5295" w14:textId="77777777" w:rsidR="00AD3CA7" w:rsidRPr="0013297A" w:rsidRDefault="00AD3CA7" w:rsidP="0013297A">
      <w:pPr>
        <w:shd w:val="clear" w:color="auto" w:fill="FFFFFF"/>
        <w:spacing w:line="260" w:lineRule="atLeast"/>
      </w:pPr>
      <w:r w:rsidRPr="0013297A">
        <w:t xml:space="preserve">Storitve se zaračunavajo po cenah na enoto iz Priloge </w:t>
      </w:r>
      <w:r w:rsidR="00A9665B" w:rsidRPr="0013297A">
        <w:t>2</w:t>
      </w:r>
      <w:r w:rsidRPr="0013297A">
        <w:t>.</w:t>
      </w:r>
    </w:p>
    <w:p w14:paraId="0EB2FF17" w14:textId="77777777" w:rsidR="00AD3CA7" w:rsidRPr="0013297A" w:rsidRDefault="00AD3CA7" w:rsidP="0013297A">
      <w:pPr>
        <w:shd w:val="clear" w:color="auto" w:fill="FFFFFF"/>
        <w:spacing w:line="260" w:lineRule="atLeast"/>
      </w:pPr>
    </w:p>
    <w:p w14:paraId="03F0CA7C" w14:textId="77777777" w:rsidR="007C5EDD" w:rsidRPr="0013297A" w:rsidRDefault="007C5EDD" w:rsidP="0013297A">
      <w:pPr>
        <w:shd w:val="clear" w:color="auto" w:fill="FFFFFF"/>
        <w:spacing w:line="260" w:lineRule="atLeast"/>
      </w:pPr>
      <w:r w:rsidRPr="0013297A">
        <w:t xml:space="preserve">Cene na enoto </w:t>
      </w:r>
      <w:r w:rsidR="00CF372A" w:rsidRPr="0013297A">
        <w:t xml:space="preserve">v EUR </w:t>
      </w:r>
      <w:r w:rsidRPr="0013297A">
        <w:t xml:space="preserve">z DDV iz priloge </w:t>
      </w:r>
      <w:r w:rsidR="00A9665B" w:rsidRPr="0013297A">
        <w:t>2</w:t>
      </w:r>
      <w:r w:rsidRPr="0013297A">
        <w:t xml:space="preserve"> so fiksne ves čas trajanja te pogodbe in vključujejo vse stroške za izvedbo predmeta pogodbe.</w:t>
      </w:r>
    </w:p>
    <w:p w14:paraId="4794A235" w14:textId="77777777" w:rsidR="007C5EDD" w:rsidRPr="0013297A" w:rsidRDefault="007C5EDD" w:rsidP="0013297A">
      <w:pPr>
        <w:shd w:val="clear" w:color="auto" w:fill="FFFFFF"/>
        <w:spacing w:line="260" w:lineRule="atLeast"/>
      </w:pPr>
    </w:p>
    <w:p w14:paraId="2C1F96B5" w14:textId="6E34426F" w:rsidR="007C5EDD" w:rsidRPr="0013297A" w:rsidRDefault="0021376C" w:rsidP="0013297A">
      <w:pPr>
        <w:shd w:val="clear" w:color="auto" w:fill="FFFFFF"/>
        <w:spacing w:line="260" w:lineRule="atLeast"/>
      </w:pPr>
      <w:r w:rsidRPr="0013297A">
        <w:t xml:space="preserve">Skupna predvidena pogodbena vrednost storitev po tej pogodbi znaša </w:t>
      </w:r>
      <w:bookmarkStart w:id="6" w:name="_Hlk25578665"/>
      <w:r w:rsidRPr="0013297A">
        <w:fldChar w:fldCharType="begin">
          <w:ffData>
            <w:name w:val="Besedilo45"/>
            <w:enabled/>
            <w:calcOnExit w:val="0"/>
            <w:textInput/>
          </w:ffData>
        </w:fldChar>
      </w:r>
      <w:r w:rsidRPr="0013297A">
        <w:instrText xml:space="preserve"> FORMTEXT </w:instrText>
      </w:r>
      <w:r w:rsidRPr="0013297A">
        <w:fldChar w:fldCharType="separate"/>
      </w:r>
      <w:r w:rsidRPr="0013297A">
        <w:t> </w:t>
      </w:r>
      <w:r w:rsidRPr="0013297A">
        <w:t> </w:t>
      </w:r>
      <w:r w:rsidRPr="0013297A">
        <w:t> </w:t>
      </w:r>
      <w:r w:rsidRPr="0013297A">
        <w:t> </w:t>
      </w:r>
      <w:r w:rsidRPr="0013297A">
        <w:t> </w:t>
      </w:r>
      <w:r w:rsidRPr="0013297A">
        <w:fldChar w:fldCharType="end"/>
      </w:r>
      <w:bookmarkEnd w:id="6"/>
      <w:r w:rsidRPr="0013297A">
        <w:t xml:space="preserve"> EUR z DDV (z besedo </w:t>
      </w:r>
      <w:r w:rsidRPr="0013297A">
        <w:fldChar w:fldCharType="begin">
          <w:ffData>
            <w:name w:val="Besedilo45"/>
            <w:enabled/>
            <w:calcOnExit w:val="0"/>
            <w:textInput/>
          </w:ffData>
        </w:fldChar>
      </w:r>
      <w:r w:rsidRPr="0013297A">
        <w:instrText xml:space="preserve"> FORMTEXT </w:instrText>
      </w:r>
      <w:r w:rsidRPr="0013297A">
        <w:fldChar w:fldCharType="separate"/>
      </w:r>
      <w:r w:rsidRPr="0013297A">
        <w:t> </w:t>
      </w:r>
      <w:r w:rsidRPr="0013297A">
        <w:t> </w:t>
      </w:r>
      <w:r w:rsidRPr="0013297A">
        <w:t> </w:t>
      </w:r>
      <w:r w:rsidRPr="0013297A">
        <w:t> </w:t>
      </w:r>
      <w:r w:rsidRPr="0013297A">
        <w:t> </w:t>
      </w:r>
      <w:r w:rsidRPr="0013297A">
        <w:fldChar w:fldCharType="end"/>
      </w:r>
      <w:r w:rsidRPr="0013297A">
        <w:t xml:space="preserve"> evrov</w:t>
      </w:r>
      <w:r w:rsidR="006D0275" w:rsidRPr="0013297A">
        <w:t xml:space="preserve"> in</w:t>
      </w:r>
      <w:r w:rsidRPr="0013297A">
        <w:t xml:space="preserve"> </w:t>
      </w:r>
      <w:r w:rsidRPr="0013297A">
        <w:fldChar w:fldCharType="begin">
          <w:ffData>
            <w:name w:val="Besedilo45"/>
            <w:enabled/>
            <w:calcOnExit w:val="0"/>
            <w:textInput/>
          </w:ffData>
        </w:fldChar>
      </w:r>
      <w:r w:rsidRPr="0013297A">
        <w:instrText xml:space="preserve"> FORMTEXT </w:instrText>
      </w:r>
      <w:r w:rsidRPr="0013297A">
        <w:fldChar w:fldCharType="separate"/>
      </w:r>
      <w:r w:rsidRPr="0013297A">
        <w:t> </w:t>
      </w:r>
      <w:r w:rsidRPr="0013297A">
        <w:t> </w:t>
      </w:r>
      <w:r w:rsidRPr="0013297A">
        <w:t> </w:t>
      </w:r>
      <w:r w:rsidRPr="0013297A">
        <w:t> </w:t>
      </w:r>
      <w:r w:rsidRPr="0013297A">
        <w:t> </w:t>
      </w:r>
      <w:r w:rsidRPr="0013297A">
        <w:fldChar w:fldCharType="end"/>
      </w:r>
      <w:r w:rsidR="006D0275" w:rsidRPr="0013297A">
        <w:t xml:space="preserve"> centov</w:t>
      </w:r>
      <w:r w:rsidRPr="0013297A">
        <w:t>).</w:t>
      </w:r>
    </w:p>
    <w:p w14:paraId="52E57438" w14:textId="77777777" w:rsidR="007C5EDD" w:rsidRPr="0013297A" w:rsidRDefault="007C5EDD" w:rsidP="0013297A">
      <w:pPr>
        <w:pStyle w:val="pogodbaleni"/>
        <w:rPr>
          <w:szCs w:val="20"/>
        </w:rPr>
      </w:pPr>
      <w:r w:rsidRPr="0013297A">
        <w:rPr>
          <w:szCs w:val="20"/>
        </w:rPr>
        <w:lastRenderedPageBreak/>
        <w:t>člen</w:t>
      </w:r>
    </w:p>
    <w:p w14:paraId="47A879B6" w14:textId="77777777" w:rsidR="009A7A76" w:rsidRPr="0013297A" w:rsidRDefault="00916007" w:rsidP="0013297A">
      <w:pPr>
        <w:shd w:val="clear" w:color="auto" w:fill="FFFFFF"/>
        <w:spacing w:line="260" w:lineRule="atLeast"/>
      </w:pPr>
      <w:r w:rsidRPr="0013297A">
        <w:t xml:space="preserve">Storitve </w:t>
      </w:r>
      <w:r w:rsidR="009112E9" w:rsidRPr="0013297A">
        <w:t xml:space="preserve">za aktivnosti </w:t>
      </w:r>
      <w:r w:rsidR="00E60D20" w:rsidRPr="0013297A">
        <w:t>iz 1. točke prvega odstavka 2. člena</w:t>
      </w:r>
      <w:r w:rsidR="009112E9" w:rsidRPr="0013297A">
        <w:t xml:space="preserve"> te pogodbe</w:t>
      </w:r>
      <w:r w:rsidRPr="0013297A">
        <w:t xml:space="preserve"> se </w:t>
      </w:r>
      <w:r w:rsidR="002C0A62" w:rsidRPr="0013297A">
        <w:t>plačujejo</w:t>
      </w:r>
      <w:r w:rsidRPr="0013297A">
        <w:t xml:space="preserve"> kot mesečni pavšal, za storitve</w:t>
      </w:r>
      <w:r w:rsidR="00E60D20" w:rsidRPr="0013297A">
        <w:t>,</w:t>
      </w:r>
      <w:r w:rsidRPr="0013297A">
        <w:t xml:space="preserve"> opravljene v preteklem mesecu.</w:t>
      </w:r>
      <w:r w:rsidR="009112E9" w:rsidRPr="0013297A">
        <w:t xml:space="preserve"> Če se storitve v določenem mesecu ne izvajajo cel mesec, se obračuna samo sorazmerni del.</w:t>
      </w:r>
      <w:r w:rsidR="00F247B0" w:rsidRPr="0013297A">
        <w:t xml:space="preserve"> Mesečni prevzemni zapisnik potrjen s strani skrbnika pogodbe je pogoj za izstavitev računa.</w:t>
      </w:r>
    </w:p>
    <w:p w14:paraId="25520E24" w14:textId="77777777" w:rsidR="00916007" w:rsidRPr="0013297A" w:rsidRDefault="00916007" w:rsidP="0013297A">
      <w:pPr>
        <w:shd w:val="clear" w:color="auto" w:fill="FFFFFF"/>
        <w:spacing w:line="260" w:lineRule="atLeast"/>
      </w:pPr>
    </w:p>
    <w:p w14:paraId="57F53871" w14:textId="77777777" w:rsidR="00916007" w:rsidRPr="0013297A" w:rsidRDefault="002C0A62" w:rsidP="0013297A">
      <w:pPr>
        <w:shd w:val="clear" w:color="auto" w:fill="FFFFFF"/>
        <w:spacing w:line="260" w:lineRule="atLeast"/>
      </w:pPr>
      <w:r w:rsidRPr="0013297A">
        <w:t>Storitve</w:t>
      </w:r>
      <w:r w:rsidR="009112E9" w:rsidRPr="0013297A">
        <w:t xml:space="preserve"> za aktivnosti</w:t>
      </w:r>
      <w:r w:rsidRPr="0013297A">
        <w:t xml:space="preserve"> </w:t>
      </w:r>
      <w:r w:rsidR="00E60D20" w:rsidRPr="0013297A">
        <w:t>iz</w:t>
      </w:r>
      <w:r w:rsidRPr="0013297A">
        <w:t xml:space="preserve"> </w:t>
      </w:r>
      <w:r w:rsidR="009F3286" w:rsidRPr="0013297A">
        <w:t xml:space="preserve">2. in </w:t>
      </w:r>
      <w:r w:rsidR="00E60D20" w:rsidRPr="0013297A">
        <w:t>3. točke prvega odstavka 2. člena</w:t>
      </w:r>
      <w:r w:rsidRPr="0013297A">
        <w:t xml:space="preserve"> se</w:t>
      </w:r>
      <w:r w:rsidR="00916007" w:rsidRPr="0013297A">
        <w:t xml:space="preserve"> plačujejo</w:t>
      </w:r>
      <w:r w:rsidR="009112E9" w:rsidRPr="0013297A">
        <w:t xml:space="preserve"> po urah,</w:t>
      </w:r>
      <w:r w:rsidR="00916007" w:rsidRPr="0013297A">
        <w:rPr>
          <w:color w:val="000000"/>
        </w:rPr>
        <w:t xml:space="preserve"> </w:t>
      </w:r>
      <w:r w:rsidR="009112E9" w:rsidRPr="0013297A">
        <w:rPr>
          <w:color w:val="000000"/>
        </w:rPr>
        <w:t xml:space="preserve">in sicer </w:t>
      </w:r>
      <w:r w:rsidR="00916007" w:rsidRPr="0013297A">
        <w:rPr>
          <w:color w:val="000000"/>
        </w:rPr>
        <w:t>za dejansko opravljene storitve</w:t>
      </w:r>
      <w:r w:rsidRPr="0013297A">
        <w:t>.</w:t>
      </w:r>
      <w:r w:rsidR="00F247B0" w:rsidRPr="0013297A">
        <w:t xml:space="preserve"> </w:t>
      </w:r>
    </w:p>
    <w:p w14:paraId="75833E2F" w14:textId="77777777" w:rsidR="00916007" w:rsidRPr="0013297A" w:rsidRDefault="00916007" w:rsidP="0013297A">
      <w:pPr>
        <w:shd w:val="clear" w:color="auto" w:fill="FFFFFF"/>
        <w:spacing w:line="260" w:lineRule="atLeast"/>
      </w:pPr>
    </w:p>
    <w:p w14:paraId="46F589EF" w14:textId="77777777" w:rsidR="009112E9" w:rsidRPr="0013297A" w:rsidRDefault="009112E9" w:rsidP="0013297A">
      <w:pPr>
        <w:shd w:val="clear" w:color="auto" w:fill="FFFFFF"/>
        <w:spacing w:line="260" w:lineRule="atLeast"/>
      </w:pPr>
      <w:r w:rsidRPr="0013297A">
        <w:t xml:space="preserve">Podlaga za izstavitev računa za opravljene aktivnosti je obojestransko podpisan prevzemni zapisnik iz </w:t>
      </w:r>
      <w:r w:rsidR="004D3C57" w:rsidRPr="0013297A">
        <w:t>1</w:t>
      </w:r>
      <w:r w:rsidR="001257A5" w:rsidRPr="0013297A">
        <w:t>7</w:t>
      </w:r>
      <w:r w:rsidRPr="0013297A">
        <w:t>. člena te pogodbe. Kopija prevzemnega zapisnika, potrjenega s strani naročnika, je priloga računu.</w:t>
      </w:r>
    </w:p>
    <w:p w14:paraId="54B96F36" w14:textId="77777777" w:rsidR="009112E9" w:rsidRPr="0013297A" w:rsidRDefault="009112E9" w:rsidP="0013297A">
      <w:pPr>
        <w:shd w:val="clear" w:color="auto" w:fill="FFFFFF"/>
        <w:spacing w:line="260" w:lineRule="atLeast"/>
        <w:rPr>
          <w:b/>
        </w:rPr>
      </w:pPr>
    </w:p>
    <w:p w14:paraId="68EC5F34" w14:textId="77777777" w:rsidR="007C5EDD" w:rsidRPr="0013297A" w:rsidRDefault="007C5EDD" w:rsidP="0013297A">
      <w:pPr>
        <w:shd w:val="clear" w:color="auto" w:fill="FFFFFF"/>
        <w:spacing w:line="260" w:lineRule="atLeast"/>
      </w:pPr>
      <w:r w:rsidRPr="0013297A">
        <w:t>Račun</w:t>
      </w:r>
      <w:r w:rsidR="00341FC3" w:rsidRPr="0013297A">
        <w:t>i</w:t>
      </w:r>
      <w:r w:rsidRPr="0013297A">
        <w:t xml:space="preserve"> se mora</w:t>
      </w:r>
      <w:r w:rsidR="000726EF" w:rsidRPr="0013297A">
        <w:t>jo</w:t>
      </w:r>
      <w:r w:rsidRPr="0013297A">
        <w:t xml:space="preserve"> sklicevati na številko pogodbe, na podlagi katere se izstavlja</w:t>
      </w:r>
      <w:r w:rsidR="000726EF" w:rsidRPr="0013297A">
        <w:t>jo</w:t>
      </w:r>
      <w:r w:rsidRPr="0013297A">
        <w:t>.</w:t>
      </w:r>
    </w:p>
    <w:p w14:paraId="4F0D4001" w14:textId="77777777" w:rsidR="00192F4E" w:rsidRPr="0013297A" w:rsidRDefault="00192F4E" w:rsidP="0013297A">
      <w:pPr>
        <w:pStyle w:val="pogodbaleni"/>
        <w:rPr>
          <w:szCs w:val="20"/>
        </w:rPr>
      </w:pPr>
      <w:r w:rsidRPr="0013297A">
        <w:rPr>
          <w:szCs w:val="20"/>
        </w:rPr>
        <w:t>člen</w:t>
      </w:r>
    </w:p>
    <w:p w14:paraId="4A5D58B4" w14:textId="77777777" w:rsidR="00192F4E" w:rsidRPr="0013297A" w:rsidRDefault="00192F4E" w:rsidP="0013297A">
      <w:pPr>
        <w:shd w:val="clear" w:color="auto" w:fill="FFFFFF"/>
        <w:spacing w:line="260" w:lineRule="atLeast"/>
      </w:pPr>
      <w:r w:rsidRPr="0013297A">
        <w:t>Porabljeni čas za aktivnosti iz 3. točke prvega odstavka 2. člena te pogodbe je vsota porabe časa iz pisnih poročil o opravljenem delu, preračunano v človek/ur po načelu 60 minut je 1 ura. Obračunska enota je 15 minut, obračuna se vsakih začetih 15 minut.</w:t>
      </w:r>
    </w:p>
    <w:p w14:paraId="7A20D245" w14:textId="77777777" w:rsidR="00341FC3" w:rsidRPr="0013297A" w:rsidRDefault="00341FC3" w:rsidP="0013297A">
      <w:pPr>
        <w:pStyle w:val="pogodbaleni"/>
        <w:rPr>
          <w:szCs w:val="20"/>
        </w:rPr>
      </w:pPr>
      <w:r w:rsidRPr="0013297A">
        <w:rPr>
          <w:szCs w:val="20"/>
        </w:rPr>
        <w:t>člen</w:t>
      </w:r>
    </w:p>
    <w:p w14:paraId="582F9BF3" w14:textId="77777777" w:rsidR="00556D6B" w:rsidRPr="0013297A" w:rsidRDefault="00F247B0" w:rsidP="0013297A">
      <w:pPr>
        <w:shd w:val="clear" w:color="auto" w:fill="FFFFFF"/>
        <w:spacing w:line="260" w:lineRule="atLeast"/>
      </w:pPr>
      <w:r w:rsidRPr="0013297A">
        <w:t>Vse storitve po tej</w:t>
      </w:r>
      <w:r w:rsidR="00556D6B" w:rsidRPr="0013297A">
        <w:t xml:space="preserve"> pogodb</w:t>
      </w:r>
      <w:r w:rsidRPr="0013297A">
        <w:t>i</w:t>
      </w:r>
      <w:r w:rsidR="00556D6B" w:rsidRPr="0013297A">
        <w:t xml:space="preserve"> se financirajo iz integralnih sredstev proračuna.</w:t>
      </w:r>
    </w:p>
    <w:p w14:paraId="357E8EEC" w14:textId="77777777" w:rsidR="007C5EDD" w:rsidRPr="0013297A" w:rsidRDefault="007C5EDD" w:rsidP="0013297A">
      <w:pPr>
        <w:pStyle w:val="pogodbaleni"/>
        <w:rPr>
          <w:szCs w:val="20"/>
        </w:rPr>
      </w:pPr>
      <w:bookmarkStart w:id="7" w:name="_Hlk4401916"/>
      <w:r w:rsidRPr="0013297A">
        <w:rPr>
          <w:szCs w:val="20"/>
        </w:rPr>
        <w:t>člen</w:t>
      </w:r>
    </w:p>
    <w:p w14:paraId="533DBED0" w14:textId="77777777" w:rsidR="00341FC3" w:rsidRPr="0013297A" w:rsidRDefault="00341FC3" w:rsidP="0013297A">
      <w:pPr>
        <w:shd w:val="clear" w:color="auto" w:fill="FFFFFF"/>
        <w:spacing w:line="260" w:lineRule="atLeast"/>
      </w:pPr>
      <w:r w:rsidRPr="0013297A">
        <w:t>Izvajalec pošilja vse račune naročniku izključno v elektronski obliki (e-račun), skladno z veljavnim Zakonom o opravljanju plačilnih storitev za proračunske uporabnike.</w:t>
      </w:r>
    </w:p>
    <w:p w14:paraId="02CE0B8E" w14:textId="77777777" w:rsidR="00341FC3" w:rsidRPr="0013297A" w:rsidRDefault="00341FC3" w:rsidP="0013297A">
      <w:pPr>
        <w:shd w:val="clear" w:color="auto" w:fill="FFFFFF"/>
        <w:spacing w:line="260" w:lineRule="atLeast"/>
      </w:pPr>
    </w:p>
    <w:p w14:paraId="359DFFD5" w14:textId="77777777" w:rsidR="003B4F45" w:rsidRPr="0013297A" w:rsidRDefault="00F247B0" w:rsidP="0013297A">
      <w:pPr>
        <w:shd w:val="clear" w:color="auto" w:fill="FFFFFF"/>
        <w:spacing w:line="260" w:lineRule="atLeast"/>
        <w:rPr>
          <w:lang w:eastAsia="zh-CN"/>
        </w:rPr>
      </w:pPr>
      <w:r w:rsidRPr="0013297A">
        <w:rPr>
          <w:lang w:eastAsia="zh-CN"/>
        </w:rPr>
        <w:t>Rok plačila za storitve je največ 30 dni od uradnega prejema pravilno izstavljenega računa oziroma skladno z veljavnim zakonom, ki ureja izvrševanje proračunov Republike Slovenije.</w:t>
      </w:r>
    </w:p>
    <w:p w14:paraId="096C5F88" w14:textId="77777777" w:rsidR="005F26DC" w:rsidRPr="0013297A" w:rsidRDefault="005F26DC" w:rsidP="0013297A">
      <w:pPr>
        <w:shd w:val="clear" w:color="auto" w:fill="FFFFFF"/>
        <w:spacing w:line="260" w:lineRule="atLeast"/>
      </w:pPr>
    </w:p>
    <w:p w14:paraId="1D99A406" w14:textId="77777777" w:rsidR="00EF459E" w:rsidRPr="0013297A" w:rsidRDefault="007C5EDD" w:rsidP="0013297A">
      <w:pPr>
        <w:shd w:val="clear" w:color="auto" w:fill="FFFFFF"/>
        <w:spacing w:line="260" w:lineRule="atLeast"/>
      </w:pPr>
      <w:r w:rsidRPr="0013297A">
        <w:t xml:space="preserve">Rok plačila začne teči naslednji dan po prejemu </w:t>
      </w:r>
      <w:r w:rsidR="00C94DB9" w:rsidRPr="0013297A">
        <w:t>računa</w:t>
      </w:r>
      <w:r w:rsidRPr="0013297A">
        <w:t>, ki je podlaga za izplačilo. Če zadnji dan roka sovpada z dnem, ko je po zakonu dela prost dan oziroma v plačilnem sistemu TARGET</w:t>
      </w:r>
      <w:r w:rsidR="00F247B0" w:rsidRPr="0013297A">
        <w:t>2</w:t>
      </w:r>
      <w:r w:rsidRPr="0013297A">
        <w:t xml:space="preserve"> ni opredeljen kot plačilni dan, se za zadnji dan roka šteje naslednji delavnik oziroma naslednji plačilni dan v sistemu TARGET</w:t>
      </w:r>
      <w:r w:rsidR="00F247B0" w:rsidRPr="0013297A">
        <w:t>2</w:t>
      </w:r>
      <w:r w:rsidRPr="0013297A">
        <w:t>.</w:t>
      </w:r>
      <w:bookmarkEnd w:id="7"/>
    </w:p>
    <w:p w14:paraId="2A3635D3" w14:textId="77777777" w:rsidR="00B70B83" w:rsidRPr="0013297A" w:rsidRDefault="00B70B83" w:rsidP="0013297A">
      <w:pPr>
        <w:pStyle w:val="pogodbaleni"/>
        <w:rPr>
          <w:szCs w:val="20"/>
        </w:rPr>
      </w:pPr>
      <w:r w:rsidRPr="0013297A">
        <w:rPr>
          <w:szCs w:val="20"/>
        </w:rPr>
        <w:t>člen</w:t>
      </w:r>
    </w:p>
    <w:p w14:paraId="7CBBA99A" w14:textId="77777777" w:rsidR="000706E3" w:rsidRPr="0013297A" w:rsidRDefault="000706E3" w:rsidP="0013297A">
      <w:pPr>
        <w:spacing w:line="260" w:lineRule="atLeast"/>
        <w:rPr>
          <w:lang w:eastAsia="ar-SA"/>
        </w:rPr>
      </w:pPr>
      <w:r w:rsidRPr="0013297A">
        <w:rPr>
          <w:lang w:eastAsia="ar-SA"/>
        </w:rPr>
        <w:t xml:space="preserve">Naročnik je </w:t>
      </w:r>
      <w:r w:rsidR="00D45ABD" w:rsidRPr="0013297A">
        <w:rPr>
          <w:lang w:eastAsia="ar-SA"/>
        </w:rPr>
        <w:t>izvajalcu</w:t>
      </w:r>
      <w:r w:rsidRPr="0013297A">
        <w:rPr>
          <w:lang w:eastAsia="ar-SA"/>
        </w:rPr>
        <w:t xml:space="preserve"> zavezan za plačila do 31. 12. 2023,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sidR="00D45ABD" w:rsidRPr="0013297A">
        <w:rPr>
          <w:lang w:eastAsia="ar-SA"/>
        </w:rPr>
        <w:t>izvajalca</w:t>
      </w:r>
      <w:r w:rsidRPr="0013297A">
        <w:rPr>
          <w:lang w:eastAsia="ar-SA"/>
        </w:rPr>
        <w:t xml:space="preserve">. Z dnem prejema obvestila se šteje ta pogodba za razvezano. Obveznosti in pravice, nastale do dne razveze pogodbe, sta naročnik in </w:t>
      </w:r>
      <w:r w:rsidR="00D45ABD" w:rsidRPr="0013297A">
        <w:rPr>
          <w:lang w:eastAsia="ar-SA"/>
        </w:rPr>
        <w:t>izvajalec</w:t>
      </w:r>
      <w:r w:rsidRPr="0013297A">
        <w:rPr>
          <w:lang w:eastAsia="ar-SA"/>
        </w:rPr>
        <w:t xml:space="preserve"> dolžna medsebojno izpolniti in poravnati.</w:t>
      </w:r>
    </w:p>
    <w:p w14:paraId="466683DD" w14:textId="77777777" w:rsidR="00AC1821" w:rsidRPr="0013297A" w:rsidRDefault="00AC1821" w:rsidP="0013297A">
      <w:pPr>
        <w:shd w:val="clear" w:color="auto" w:fill="FFFFFF"/>
        <w:spacing w:line="260" w:lineRule="atLeast"/>
      </w:pPr>
    </w:p>
    <w:p w14:paraId="65DD8621" w14:textId="77777777" w:rsidR="00EF459E" w:rsidRPr="0013297A" w:rsidRDefault="00EF459E" w:rsidP="0013297A">
      <w:pPr>
        <w:pStyle w:val="Naslov1"/>
      </w:pPr>
      <w:r w:rsidRPr="0013297A">
        <w:t>PREVZEM</w:t>
      </w:r>
    </w:p>
    <w:p w14:paraId="7E6F9FD0" w14:textId="77777777" w:rsidR="00EF459E" w:rsidRPr="0013297A" w:rsidRDefault="00EF459E" w:rsidP="0013297A">
      <w:pPr>
        <w:pStyle w:val="pogodbaleni"/>
        <w:rPr>
          <w:szCs w:val="20"/>
        </w:rPr>
      </w:pPr>
      <w:r w:rsidRPr="0013297A">
        <w:rPr>
          <w:szCs w:val="20"/>
        </w:rPr>
        <w:t>člen</w:t>
      </w:r>
    </w:p>
    <w:p w14:paraId="1B52EA1F" w14:textId="77777777" w:rsidR="0061663E" w:rsidRPr="0013297A" w:rsidRDefault="0061663E" w:rsidP="0013297A">
      <w:pPr>
        <w:spacing w:line="260" w:lineRule="atLeast"/>
      </w:pPr>
      <w:bookmarkStart w:id="8" w:name="_Hlk28600195"/>
      <w:r w:rsidRPr="0013297A">
        <w:t xml:space="preserve">Naročnik pogodbene storitve prevzame s podpisom prevzemnega zapisnika, ki ga podpišeta obe pogodbeni stranki in je pripravljen po vzorcu, ki je </w:t>
      </w:r>
      <w:r w:rsidR="000706E3" w:rsidRPr="0013297A">
        <w:t>P</w:t>
      </w:r>
      <w:r w:rsidRPr="0013297A">
        <w:t xml:space="preserve">riloga </w:t>
      </w:r>
      <w:r w:rsidR="00A9665B" w:rsidRPr="0013297A">
        <w:t>3</w:t>
      </w:r>
      <w:r w:rsidRPr="0013297A">
        <w:t xml:space="preserve"> te pogodbe.</w:t>
      </w:r>
    </w:p>
    <w:p w14:paraId="56EC6EF8" w14:textId="77777777" w:rsidR="0061663E" w:rsidRPr="0013297A" w:rsidRDefault="0061663E" w:rsidP="0013297A">
      <w:pPr>
        <w:spacing w:line="260" w:lineRule="atLeast"/>
      </w:pPr>
    </w:p>
    <w:p w14:paraId="4769F36A" w14:textId="77777777" w:rsidR="0061663E" w:rsidRPr="0013297A" w:rsidRDefault="0061663E" w:rsidP="0013297A">
      <w:pPr>
        <w:spacing w:line="260" w:lineRule="atLeast"/>
      </w:pPr>
      <w:r w:rsidRPr="0013297A">
        <w:t>Izvajalec mora naročniku pred podpisom prevzemnega zapisnika za storitve:</w:t>
      </w:r>
    </w:p>
    <w:p w14:paraId="46AC02BF" w14:textId="77777777" w:rsidR="0061663E" w:rsidRPr="0013297A" w:rsidRDefault="0061663E" w:rsidP="0013297A">
      <w:pPr>
        <w:spacing w:line="260" w:lineRule="atLeast"/>
      </w:pPr>
    </w:p>
    <w:p w14:paraId="4FF2400A" w14:textId="77777777" w:rsidR="0061663E" w:rsidRPr="0013297A" w:rsidRDefault="0061663E" w:rsidP="0013297A">
      <w:pPr>
        <w:pStyle w:val="Odstavekseznama"/>
        <w:widowControl w:val="0"/>
        <w:numPr>
          <w:ilvl w:val="0"/>
          <w:numId w:val="37"/>
        </w:numPr>
        <w:suppressAutoHyphens w:val="0"/>
        <w:autoSpaceDE w:val="0"/>
        <w:autoSpaceDN w:val="0"/>
        <w:adjustRightInd w:val="0"/>
        <w:spacing w:line="260" w:lineRule="atLeast"/>
        <w:contextualSpacing/>
      </w:pPr>
      <w:r w:rsidRPr="0013297A">
        <w:t>iz 1.</w:t>
      </w:r>
      <w:r w:rsidR="00476363" w:rsidRPr="0013297A">
        <w:t xml:space="preserve"> in</w:t>
      </w:r>
      <w:r w:rsidR="001B1B8A" w:rsidRPr="0013297A">
        <w:t xml:space="preserve"> 2.</w:t>
      </w:r>
      <w:r w:rsidR="005A2DA2" w:rsidRPr="0013297A">
        <w:t>točke prvega odstavka 2. člena te pogodbe izročiti poročilo o opravljenem delu, iz katerega mora biti razviden skupen obseg opravljenega dela, specifikacija in opis opravljenih storitev</w:t>
      </w:r>
      <w:r w:rsidRPr="0013297A">
        <w:t>;</w:t>
      </w:r>
    </w:p>
    <w:p w14:paraId="1B8F93A1" w14:textId="77777777" w:rsidR="0061663E" w:rsidRPr="0013297A" w:rsidRDefault="0061663E" w:rsidP="0013297A">
      <w:pPr>
        <w:pStyle w:val="Odstavekseznama"/>
        <w:widowControl w:val="0"/>
        <w:numPr>
          <w:ilvl w:val="0"/>
          <w:numId w:val="37"/>
        </w:numPr>
        <w:suppressAutoHyphens w:val="0"/>
        <w:autoSpaceDE w:val="0"/>
        <w:autoSpaceDN w:val="0"/>
        <w:adjustRightInd w:val="0"/>
        <w:spacing w:line="260" w:lineRule="atLeast"/>
        <w:contextualSpacing/>
      </w:pPr>
      <w:r w:rsidRPr="0013297A">
        <w:t xml:space="preserve">iz </w:t>
      </w:r>
      <w:r w:rsidR="00476363" w:rsidRPr="0013297A">
        <w:t>3</w:t>
      </w:r>
      <w:r w:rsidRPr="0013297A">
        <w:t>. točke prvega odstavka 2. člena te pogodbe izročiti končno različico izdelka in izvorno kodo, če je le ta nastala v sklopu naročila, ki jih mora shraniti tudi v repozitorij izvorne kode in dokumentacije, dokumentacijo in navodila za namestitev, vso tehnično dokumentacijo in uporabniško dokumentacijo (kot na primer aplikacijske pakete, teste, poročila o testiranju, poročila o namestitvah, objekte podatkovnih zbirk) ter poročilo o dejansko opravljenih storitvah.</w:t>
      </w:r>
    </w:p>
    <w:p w14:paraId="6E1F52B7" w14:textId="77777777" w:rsidR="0061663E" w:rsidRPr="0013297A" w:rsidRDefault="0061663E" w:rsidP="0013297A">
      <w:pPr>
        <w:spacing w:line="260" w:lineRule="atLeast"/>
        <w:rPr>
          <w:highlight w:val="yellow"/>
        </w:rPr>
      </w:pPr>
    </w:p>
    <w:p w14:paraId="42B51E68" w14:textId="77777777" w:rsidR="0061663E" w:rsidRPr="0013297A" w:rsidRDefault="0061663E" w:rsidP="0013297A">
      <w:pPr>
        <w:spacing w:line="260" w:lineRule="atLeast"/>
      </w:pPr>
      <w:r w:rsidRPr="0013297A">
        <w:t>V primeru morebitnih, ob zahtevi za prevzem ugotovljenih, pomanjkljivostih naročnik in izvajalec sestavita zapisnik o ugotovljenih pomanjkljivostih, v katerem navedeta ugotovljene pomanjkljivosti in določita dodatni rok za njihovo odpravo, ki ne more biti daljši od 5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395C5339" w14:textId="77777777" w:rsidR="0061663E" w:rsidRPr="0013297A" w:rsidRDefault="0061663E" w:rsidP="0013297A">
      <w:pPr>
        <w:spacing w:line="260" w:lineRule="atLeast"/>
        <w:rPr>
          <w:highlight w:val="yellow"/>
        </w:rPr>
      </w:pPr>
    </w:p>
    <w:p w14:paraId="25F18A93" w14:textId="77777777" w:rsidR="0061663E" w:rsidRPr="0013297A" w:rsidRDefault="0061663E" w:rsidP="0013297A">
      <w:pPr>
        <w:spacing w:line="260" w:lineRule="atLeast"/>
      </w:pPr>
      <w:r w:rsidRPr="0013297A">
        <w:t>Vsa predana dokumentacija mora naročniku omogočati popolnoma samostojno upravljanje s prevzetimi izdelki.</w:t>
      </w:r>
    </w:p>
    <w:bookmarkEnd w:id="8"/>
    <w:p w14:paraId="3E5DED36" w14:textId="77777777" w:rsidR="000706E3" w:rsidRPr="0013297A" w:rsidRDefault="000706E3" w:rsidP="0013297A">
      <w:pPr>
        <w:spacing w:line="260" w:lineRule="atLeast"/>
      </w:pPr>
    </w:p>
    <w:p w14:paraId="34621938" w14:textId="77777777" w:rsidR="007C5EDD" w:rsidRPr="0013297A" w:rsidRDefault="007C5EDD" w:rsidP="0013297A">
      <w:pPr>
        <w:pStyle w:val="Naslov1"/>
      </w:pPr>
      <w:r w:rsidRPr="0013297A">
        <w:t>POGODBENA KAZEN</w:t>
      </w:r>
    </w:p>
    <w:p w14:paraId="326E42B3" w14:textId="77777777" w:rsidR="007C5EDD" w:rsidRPr="0013297A" w:rsidRDefault="007C5EDD" w:rsidP="0013297A">
      <w:pPr>
        <w:pStyle w:val="pogodbaleni"/>
        <w:rPr>
          <w:szCs w:val="20"/>
        </w:rPr>
      </w:pPr>
      <w:r w:rsidRPr="0013297A">
        <w:rPr>
          <w:szCs w:val="20"/>
        </w:rPr>
        <w:t>člen</w:t>
      </w:r>
    </w:p>
    <w:p w14:paraId="4B01A033" w14:textId="77777777" w:rsidR="00CF74D6" w:rsidRPr="0013297A" w:rsidRDefault="00DD73C8" w:rsidP="0013297A">
      <w:pPr>
        <w:shd w:val="clear" w:color="auto" w:fill="FFFFFF"/>
        <w:spacing w:line="260" w:lineRule="atLeast"/>
        <w:rPr>
          <w:color w:val="000000"/>
        </w:rPr>
      </w:pPr>
      <w:r w:rsidRPr="0013297A">
        <w:rPr>
          <w:color w:val="000000"/>
        </w:rPr>
        <w:t xml:space="preserve">V primeru zamude odzivnega časa na prijavo napake ali rokov za odpravo napake po izključni krivdi izvajalca, naročnik izvajalcu lahko za vsako zamujeno uro zaračuna pogodbeno kazen v višini </w:t>
      </w:r>
      <w:r w:rsidR="007930AF" w:rsidRPr="0013297A">
        <w:rPr>
          <w:color w:val="000000"/>
        </w:rPr>
        <w:t>20 EUR</w:t>
      </w:r>
      <w:r w:rsidRPr="0013297A">
        <w:rPr>
          <w:color w:val="000000"/>
        </w:rPr>
        <w:t>, vendar največ do</w:t>
      </w:r>
      <w:r w:rsidR="007930AF" w:rsidRPr="0013297A">
        <w:rPr>
          <w:color w:val="000000"/>
        </w:rPr>
        <w:t xml:space="preserve"> vključno</w:t>
      </w:r>
      <w:r w:rsidRPr="0013297A">
        <w:rPr>
          <w:color w:val="000000"/>
        </w:rPr>
        <w:t xml:space="preserve"> </w:t>
      </w:r>
      <w:r w:rsidR="007930AF" w:rsidRPr="0013297A">
        <w:rPr>
          <w:color w:val="000000"/>
        </w:rPr>
        <w:t>5 ur za vsak posamezen primer zamude oziroma neizpolnitve pogodbene obveznosti.</w:t>
      </w:r>
    </w:p>
    <w:p w14:paraId="186B8FD5" w14:textId="77777777" w:rsidR="00DD73C8" w:rsidRPr="0013297A" w:rsidRDefault="00DD73C8" w:rsidP="0013297A">
      <w:pPr>
        <w:shd w:val="clear" w:color="auto" w:fill="FFFFFF"/>
        <w:spacing w:line="260" w:lineRule="atLeast"/>
        <w:rPr>
          <w:color w:val="000000"/>
        </w:rPr>
      </w:pPr>
    </w:p>
    <w:p w14:paraId="7179A6E8" w14:textId="77777777" w:rsidR="002F7134" w:rsidRPr="0013297A" w:rsidRDefault="002F7134" w:rsidP="0013297A">
      <w:pPr>
        <w:shd w:val="clear" w:color="auto" w:fill="FFFFFF"/>
        <w:spacing w:line="260" w:lineRule="atLeast"/>
        <w:rPr>
          <w:color w:val="000000"/>
        </w:rPr>
      </w:pPr>
      <w:r w:rsidRPr="0013297A">
        <w:rPr>
          <w:color w:val="000000"/>
        </w:rPr>
        <w:t>Za vsako drugo posamezno kršitev pogodbe, ki ni opredeljena v prejšnjem odstavku tega člena, lahko naročnik izvajalcu zaračuna pogodbeno kazen v višini 1 % skupne okvirne vrednosti te pogodbe z DDV. V primeru ponovitve kršitve pogodbe, naročnik lahko unovči zavarovanje za dobro izvedbo pogodbenih obveznosti.</w:t>
      </w:r>
    </w:p>
    <w:p w14:paraId="63050BE3" w14:textId="77777777" w:rsidR="002F7134" w:rsidRPr="0013297A" w:rsidRDefault="002F7134" w:rsidP="0013297A">
      <w:pPr>
        <w:shd w:val="clear" w:color="auto" w:fill="FFFFFF"/>
        <w:spacing w:line="260" w:lineRule="atLeast"/>
        <w:rPr>
          <w:color w:val="000000"/>
        </w:rPr>
      </w:pPr>
    </w:p>
    <w:p w14:paraId="53A5FC2C" w14:textId="77777777" w:rsidR="00CF74D6" w:rsidRPr="0013297A" w:rsidRDefault="00CF74D6" w:rsidP="0013297A">
      <w:pPr>
        <w:shd w:val="clear" w:color="auto" w:fill="FFFFFF"/>
        <w:spacing w:line="260" w:lineRule="atLeast"/>
        <w:rPr>
          <w:color w:val="000000"/>
          <w:highlight w:val="yellow"/>
        </w:rPr>
      </w:pPr>
      <w:r w:rsidRPr="0013297A">
        <w:rPr>
          <w:color w:val="000000"/>
        </w:rPr>
        <w:t>Če izvajalec zamuja z izvajanjem pogodbenih obveznosti toliko, da bi lahko naročniku nastala škoda ali da bi izvedba izgubila pomen, lahko naročnik nadomestne storitve naroči pri drugem izvajalcu na stroške zamudnika ter lahko zahteva povrnitev dejanske škode ali odstopi od pogodbe.</w:t>
      </w:r>
    </w:p>
    <w:p w14:paraId="21C815BA" w14:textId="77777777" w:rsidR="00CF74D6" w:rsidRPr="0013297A" w:rsidRDefault="00CF74D6" w:rsidP="0013297A">
      <w:pPr>
        <w:shd w:val="clear" w:color="auto" w:fill="FFFFFF"/>
        <w:spacing w:line="260" w:lineRule="atLeast"/>
        <w:rPr>
          <w:color w:val="000000"/>
          <w:highlight w:val="yellow"/>
        </w:rPr>
      </w:pPr>
    </w:p>
    <w:p w14:paraId="13F65012" w14:textId="77777777" w:rsidR="007C5EDD" w:rsidRPr="0013297A" w:rsidRDefault="007C5EDD" w:rsidP="0013297A">
      <w:pPr>
        <w:shd w:val="clear" w:color="auto" w:fill="FFFFFF"/>
        <w:spacing w:line="260" w:lineRule="atLeast"/>
        <w:rPr>
          <w:color w:val="000000"/>
        </w:rPr>
      </w:pPr>
      <w:r w:rsidRPr="0013297A">
        <w:rPr>
          <w:color w:val="000000"/>
        </w:rPr>
        <w:t>Izvajalec ne odgovarja za pravočasno izvedbo pogodbenih obveznosti, če naročnik ne izpolni svojih obveznosti, ki so predpogoj za izvajalčevo pravočasno izvedbo pogodbenih obveznosti.</w:t>
      </w:r>
    </w:p>
    <w:p w14:paraId="6B6A91A9" w14:textId="77777777" w:rsidR="007C5EDD" w:rsidRPr="0013297A" w:rsidRDefault="007C5EDD" w:rsidP="0013297A">
      <w:pPr>
        <w:shd w:val="clear" w:color="auto" w:fill="FFFFFF"/>
        <w:spacing w:line="260" w:lineRule="atLeast"/>
        <w:rPr>
          <w:color w:val="000000"/>
          <w:highlight w:val="yellow"/>
        </w:rPr>
      </w:pPr>
    </w:p>
    <w:p w14:paraId="7262F967" w14:textId="77777777" w:rsidR="00D30396" w:rsidRPr="0013297A" w:rsidRDefault="007C5EDD" w:rsidP="0013297A">
      <w:pPr>
        <w:shd w:val="clear" w:color="auto" w:fill="FFFFFF"/>
        <w:spacing w:line="260" w:lineRule="atLeast"/>
        <w:rPr>
          <w:color w:val="000000"/>
        </w:rPr>
      </w:pPr>
      <w:r w:rsidRPr="0013297A">
        <w:rPr>
          <w:color w:val="000000"/>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5A06CBBE" w14:textId="77777777" w:rsidR="00CF74D6" w:rsidRPr="0013297A" w:rsidRDefault="00CF74D6" w:rsidP="0013297A">
      <w:pPr>
        <w:shd w:val="clear" w:color="auto" w:fill="FFFFFF"/>
        <w:spacing w:line="260" w:lineRule="atLeast"/>
        <w:rPr>
          <w:color w:val="000000"/>
        </w:rPr>
      </w:pPr>
    </w:p>
    <w:p w14:paraId="51C32472" w14:textId="77777777" w:rsidR="00CF74D6" w:rsidRPr="0013297A" w:rsidRDefault="00CF74D6" w:rsidP="0013297A">
      <w:pPr>
        <w:shd w:val="clear" w:color="auto" w:fill="FFFFFF"/>
        <w:spacing w:line="260" w:lineRule="atLeast"/>
        <w:rPr>
          <w:color w:val="000000"/>
        </w:rPr>
      </w:pPr>
      <w:r w:rsidRPr="0013297A">
        <w:rPr>
          <w:color w:val="000000"/>
        </w:rPr>
        <w:t>Pogodbena kazen ali kritje za nadomestno storitev se obračuna pri naslednjih izplačilih izvajalcu oziroma če navedeno ni mogoče, se iz tega naslova izstavi poseben račun, ki ga mora izvajalec plačati v roku osem dni od prejema.</w:t>
      </w:r>
    </w:p>
    <w:p w14:paraId="4659FCE2" w14:textId="77777777" w:rsidR="00AC1821" w:rsidRPr="0013297A" w:rsidRDefault="00AC1821" w:rsidP="0013297A">
      <w:pPr>
        <w:shd w:val="clear" w:color="auto" w:fill="FFFFFF"/>
        <w:spacing w:line="260" w:lineRule="atLeast"/>
        <w:rPr>
          <w:color w:val="000000"/>
        </w:rPr>
      </w:pPr>
    </w:p>
    <w:p w14:paraId="05475148" w14:textId="77777777" w:rsidR="00D30396" w:rsidRPr="0013297A" w:rsidRDefault="00D30396" w:rsidP="0013297A">
      <w:pPr>
        <w:pStyle w:val="Naslov1"/>
      </w:pPr>
      <w:r w:rsidRPr="0013297A">
        <w:lastRenderedPageBreak/>
        <w:t>ZAVAROVANJE ZA DOBRO IZVEDBO POGODBENIH OBVEZNOSTI</w:t>
      </w:r>
    </w:p>
    <w:p w14:paraId="1C05EF35" w14:textId="77777777" w:rsidR="00D30396" w:rsidRPr="0013297A" w:rsidRDefault="00D30396" w:rsidP="0013297A">
      <w:pPr>
        <w:pStyle w:val="pogodbaleni"/>
        <w:rPr>
          <w:szCs w:val="20"/>
        </w:rPr>
      </w:pPr>
      <w:r w:rsidRPr="0013297A">
        <w:rPr>
          <w:szCs w:val="20"/>
        </w:rPr>
        <w:t>člen</w:t>
      </w:r>
    </w:p>
    <w:p w14:paraId="2AB672A3" w14:textId="77777777" w:rsidR="00D30396" w:rsidRPr="0013297A" w:rsidRDefault="00D30396" w:rsidP="0013297A">
      <w:pPr>
        <w:spacing w:line="260" w:lineRule="atLeast"/>
      </w:pPr>
      <w:r w:rsidRPr="0013297A">
        <w:t xml:space="preserve">Izvajalec se zavezuje, da bo v roku desetih delovnih dni od podpisa te pogodbe </w:t>
      </w:r>
      <w:r w:rsidR="00EC67F6" w:rsidRPr="0013297A">
        <w:t>naročniku</w:t>
      </w:r>
      <w:r w:rsidRPr="0013297A">
        <w:t xml:space="preserve"> predložil zavarovanje za dobro izvedbo pogodbenih obveznosti v višini </w:t>
      </w:r>
      <w:r w:rsidR="00EC67F6" w:rsidRPr="0013297A">
        <w:t>desetih</w:t>
      </w:r>
      <w:r w:rsidRPr="0013297A">
        <w:t xml:space="preserve"> odstotkov od skupne predvidene pogodbene vrednosti v EUR z DDV</w:t>
      </w:r>
      <w:r w:rsidR="008D7324" w:rsidRPr="0013297A">
        <w:t>.</w:t>
      </w:r>
      <w:r w:rsidRPr="0013297A">
        <w:t xml:space="preserve"> </w:t>
      </w:r>
      <w:r w:rsidR="008D7324" w:rsidRPr="0013297A">
        <w:t>Veljavnost zavarovanja za dobro izvedbo pogodbenih obveznosti mora biti še 60 dni po preteku roka veljavnosti pogodbe.</w:t>
      </w:r>
    </w:p>
    <w:p w14:paraId="34589B67" w14:textId="77777777" w:rsidR="000252EA" w:rsidRPr="0013297A" w:rsidRDefault="000252EA" w:rsidP="0013297A">
      <w:pPr>
        <w:spacing w:line="260" w:lineRule="atLeast"/>
      </w:pPr>
    </w:p>
    <w:p w14:paraId="464E7D22" w14:textId="77777777" w:rsidR="00D30396" w:rsidRPr="0013297A" w:rsidRDefault="00D30396" w:rsidP="0013297A">
      <w:pPr>
        <w:spacing w:line="260" w:lineRule="atLeast"/>
      </w:pPr>
      <w:r w:rsidRPr="0013297A">
        <w:t>V primeru sprememb pogodbe, ki bi vplivale na višino oziroma veljavnost zavarovanja za dobro izvedbo pogodbenih obveznosti, mora izvajalec le-tega ustrezno spremeniti oziroma podaljšati njegovo veljavnost.</w:t>
      </w:r>
    </w:p>
    <w:p w14:paraId="4C235C77" w14:textId="77777777" w:rsidR="00D30396" w:rsidRPr="0013297A" w:rsidRDefault="00D30396" w:rsidP="0013297A">
      <w:pPr>
        <w:spacing w:line="260" w:lineRule="atLeast"/>
      </w:pPr>
    </w:p>
    <w:p w14:paraId="039F1647" w14:textId="77777777" w:rsidR="00D30396" w:rsidRPr="0013297A" w:rsidRDefault="00D30396" w:rsidP="0013297A">
      <w:pPr>
        <w:spacing w:line="260" w:lineRule="atLeast"/>
        <w:rPr>
          <w:rFonts w:eastAsia="Calibri"/>
          <w:lang w:eastAsia="en-US"/>
        </w:rPr>
      </w:pPr>
      <w:r w:rsidRPr="0013297A">
        <w:t>Naročnik bo unovčil zavarovanje za dobro izvedbo pogodbenih obveznosti v primeru</w:t>
      </w:r>
      <w:r w:rsidRPr="0013297A">
        <w:rPr>
          <w:rFonts w:eastAsia="Calibri"/>
          <w:lang w:eastAsia="en-US"/>
        </w:rPr>
        <w:t xml:space="preserve"> če izvajalec:</w:t>
      </w:r>
    </w:p>
    <w:p w14:paraId="09265B7E" w14:textId="77777777" w:rsidR="00057D58" w:rsidRPr="0013297A" w:rsidRDefault="00057D58" w:rsidP="0013297A">
      <w:pPr>
        <w:spacing w:line="260" w:lineRule="atLeast"/>
        <w:rPr>
          <w:rFonts w:eastAsia="Calibri"/>
          <w:lang w:eastAsia="en-US"/>
        </w:rPr>
      </w:pPr>
    </w:p>
    <w:p w14:paraId="1F909F02" w14:textId="77777777" w:rsidR="00D30396" w:rsidRPr="0013297A" w:rsidRDefault="00D30396" w:rsidP="0013297A">
      <w:pPr>
        <w:pStyle w:val="Odstavekseznama"/>
        <w:widowControl w:val="0"/>
        <w:numPr>
          <w:ilvl w:val="0"/>
          <w:numId w:val="37"/>
        </w:numPr>
        <w:suppressAutoHyphens w:val="0"/>
        <w:autoSpaceDE w:val="0"/>
        <w:autoSpaceDN w:val="0"/>
        <w:adjustRightInd w:val="0"/>
        <w:spacing w:line="260" w:lineRule="atLeast"/>
        <w:contextualSpacing/>
      </w:pPr>
      <w:r w:rsidRPr="0013297A">
        <w:t>ne bo pričel izvajati svojih pogodbenih obveznosti v skladu z določili pogodbe ali</w:t>
      </w:r>
    </w:p>
    <w:p w14:paraId="0A30C5FA" w14:textId="77777777" w:rsidR="00D30396" w:rsidRPr="0013297A" w:rsidRDefault="00D30396" w:rsidP="0013297A">
      <w:pPr>
        <w:pStyle w:val="Odstavekseznama"/>
        <w:widowControl w:val="0"/>
        <w:numPr>
          <w:ilvl w:val="0"/>
          <w:numId w:val="37"/>
        </w:numPr>
        <w:suppressAutoHyphens w:val="0"/>
        <w:autoSpaceDE w:val="0"/>
        <w:autoSpaceDN w:val="0"/>
        <w:adjustRightInd w:val="0"/>
        <w:spacing w:line="260" w:lineRule="atLeast"/>
        <w:contextualSpacing/>
      </w:pPr>
      <w:r w:rsidRPr="0013297A">
        <w:t>ne bo izpolnil svojih pogodbenih obveznosti v skladu z določili pogodbe ali</w:t>
      </w:r>
    </w:p>
    <w:p w14:paraId="0C27CEC8" w14:textId="77777777" w:rsidR="00D30396" w:rsidRPr="0013297A" w:rsidRDefault="00D30396" w:rsidP="0013297A">
      <w:pPr>
        <w:pStyle w:val="Odstavekseznama"/>
        <w:widowControl w:val="0"/>
        <w:numPr>
          <w:ilvl w:val="0"/>
          <w:numId w:val="37"/>
        </w:numPr>
        <w:suppressAutoHyphens w:val="0"/>
        <w:autoSpaceDE w:val="0"/>
        <w:autoSpaceDN w:val="0"/>
        <w:adjustRightInd w:val="0"/>
        <w:spacing w:line="260" w:lineRule="atLeast"/>
        <w:contextualSpacing/>
      </w:pPr>
      <w:r w:rsidRPr="0013297A">
        <w:t>ne bo pravočasno izpolnil svojih pogodbenih obveznosti v skladu z določili pogodbe ali</w:t>
      </w:r>
    </w:p>
    <w:p w14:paraId="6E3482A7" w14:textId="77777777" w:rsidR="00D30396" w:rsidRPr="0013297A" w:rsidRDefault="00D30396" w:rsidP="0013297A">
      <w:pPr>
        <w:pStyle w:val="Odstavekseznama"/>
        <w:widowControl w:val="0"/>
        <w:numPr>
          <w:ilvl w:val="0"/>
          <w:numId w:val="37"/>
        </w:numPr>
        <w:suppressAutoHyphens w:val="0"/>
        <w:autoSpaceDE w:val="0"/>
        <w:autoSpaceDN w:val="0"/>
        <w:adjustRightInd w:val="0"/>
        <w:spacing w:line="260" w:lineRule="atLeast"/>
        <w:contextualSpacing/>
      </w:pPr>
      <w:r w:rsidRPr="0013297A">
        <w:t>ne bo pravilno izpolnil svojih pogodbenih obveznosti v skladu z določili pogodbe ali</w:t>
      </w:r>
    </w:p>
    <w:p w14:paraId="6F85431E" w14:textId="77777777" w:rsidR="00D30396" w:rsidRPr="0013297A" w:rsidRDefault="00D30396" w:rsidP="0013297A">
      <w:pPr>
        <w:pStyle w:val="Odstavekseznama"/>
        <w:widowControl w:val="0"/>
        <w:numPr>
          <w:ilvl w:val="0"/>
          <w:numId w:val="37"/>
        </w:numPr>
        <w:suppressAutoHyphens w:val="0"/>
        <w:autoSpaceDE w:val="0"/>
        <w:autoSpaceDN w:val="0"/>
        <w:adjustRightInd w:val="0"/>
        <w:spacing w:line="260" w:lineRule="atLeast"/>
        <w:contextualSpacing/>
      </w:pPr>
      <w:r w:rsidRPr="0013297A">
        <w:t>bo izvajalec prenehal izpolnjevati svoje pogodbene obveznosti v skladu z določili pogodbe.</w:t>
      </w:r>
    </w:p>
    <w:p w14:paraId="666CB8E0" w14:textId="77777777" w:rsidR="00D30396" w:rsidRPr="0013297A" w:rsidRDefault="00D30396" w:rsidP="0013297A">
      <w:pPr>
        <w:spacing w:line="260" w:lineRule="atLeast"/>
        <w:rPr>
          <w:rFonts w:eastAsia="Calibri"/>
          <w:lang w:eastAsia="en-US"/>
        </w:rPr>
      </w:pPr>
    </w:p>
    <w:p w14:paraId="73FD67A0" w14:textId="77777777" w:rsidR="00D30396" w:rsidRPr="0013297A" w:rsidRDefault="00D30396" w:rsidP="0013297A">
      <w:pPr>
        <w:spacing w:line="260" w:lineRule="atLeast"/>
      </w:pPr>
      <w:r w:rsidRPr="0013297A">
        <w:t>Če bo naročnik unovčil zavarovanje za dobro izvedbo pogodbenih obveznosti bo moral izvajalec naročniku v roku desetih dni od unovčenja zavarovanja, predložiti novo zavarovanje za dobro izvedbo pogodbenih obveznosti v enaki višini in z enako kon</w:t>
      </w:r>
      <w:r w:rsidR="00EC67F6" w:rsidRPr="0013297A">
        <w:t>čn</w:t>
      </w:r>
      <w:r w:rsidRPr="0013297A">
        <w:t>o veljavnostjo kot prvotno zavarovanje za dobro izvedbo pogodbenih obveznosti.</w:t>
      </w:r>
    </w:p>
    <w:p w14:paraId="5B7D67CC" w14:textId="77777777" w:rsidR="00D30396" w:rsidRPr="0013297A" w:rsidRDefault="00D30396" w:rsidP="0013297A">
      <w:pPr>
        <w:spacing w:line="260" w:lineRule="atLeast"/>
      </w:pPr>
    </w:p>
    <w:p w14:paraId="7503F4EB" w14:textId="77777777" w:rsidR="00D30396" w:rsidRPr="0013297A" w:rsidRDefault="00D30396" w:rsidP="0013297A">
      <w:pPr>
        <w:spacing w:line="260" w:lineRule="atLeast"/>
      </w:pPr>
      <w:r w:rsidRPr="0013297A">
        <w:t xml:space="preserve">V primerih zamud ali kršitev, za katere je </w:t>
      </w:r>
      <w:r w:rsidR="00EF7E35" w:rsidRPr="0013297A">
        <w:t xml:space="preserve">po </w:t>
      </w:r>
      <w:r w:rsidRPr="0013297A">
        <w:t>tej pogodbi določena pogodbena kazen, se prvenstveno obračuna pogodbena kazen, zavarovanje za dobro izvedbo pogodbenih obveznosti pa se lahko unovči ob nadaljevanju zamude ali kršitve.</w:t>
      </w:r>
    </w:p>
    <w:p w14:paraId="33D7C638" w14:textId="77777777" w:rsidR="00AC1821" w:rsidRPr="0013297A" w:rsidRDefault="00AC1821" w:rsidP="0013297A">
      <w:pPr>
        <w:spacing w:line="260" w:lineRule="atLeast"/>
      </w:pPr>
    </w:p>
    <w:p w14:paraId="77DC2D14" w14:textId="77777777" w:rsidR="002944A8" w:rsidRPr="0013297A" w:rsidRDefault="002944A8" w:rsidP="0013297A">
      <w:pPr>
        <w:pStyle w:val="Naslov1"/>
      </w:pPr>
      <w:r w:rsidRPr="0013297A">
        <w:t>AVTORSKE PRAVICE</w:t>
      </w:r>
    </w:p>
    <w:p w14:paraId="54BA5731" w14:textId="77777777" w:rsidR="002944A8" w:rsidRPr="0013297A" w:rsidRDefault="002944A8" w:rsidP="0013297A">
      <w:pPr>
        <w:pStyle w:val="pogodbaleni"/>
        <w:rPr>
          <w:szCs w:val="20"/>
        </w:rPr>
      </w:pPr>
      <w:r w:rsidRPr="0013297A">
        <w:rPr>
          <w:szCs w:val="20"/>
        </w:rPr>
        <w:t>člen</w:t>
      </w:r>
    </w:p>
    <w:p w14:paraId="0BAFE79E" w14:textId="77777777" w:rsidR="002944A8" w:rsidRPr="0013297A" w:rsidRDefault="002944A8" w:rsidP="0013297A">
      <w:pPr>
        <w:spacing w:line="260" w:lineRule="atLeast"/>
      </w:pPr>
      <w:r w:rsidRPr="0013297A">
        <w:t xml:space="preserve">Če izvajalec v okviru izvajanja te pogodbe ustvari programsko ali drugo stvaritev, ki ima značaj avtorskega dela, avtor obdrži na njem moralne avtorske pravice, materialne avtorske pravice pa se s prevzemom programske ali druge stvaritve </w:t>
      </w:r>
      <w:proofErr w:type="spellStart"/>
      <w:r w:rsidRPr="0013297A">
        <w:t>neizključno</w:t>
      </w:r>
      <w:proofErr w:type="spellEnd"/>
      <w:r w:rsidRPr="0013297A">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 izvorne kode) zgolj v obsegu omejenem na objavo na repozitoriju SVN (vsebina je dostopna pooblaščenim uporabnikom).</w:t>
      </w:r>
    </w:p>
    <w:p w14:paraId="765552B1" w14:textId="77777777" w:rsidR="002944A8" w:rsidRPr="0013297A" w:rsidRDefault="002944A8" w:rsidP="0013297A">
      <w:pPr>
        <w:spacing w:line="260" w:lineRule="atLeast"/>
      </w:pPr>
    </w:p>
    <w:p w14:paraId="42523647" w14:textId="77777777" w:rsidR="002944A8" w:rsidRPr="0013297A" w:rsidRDefault="002944A8" w:rsidP="0013297A">
      <w:pPr>
        <w:spacing w:line="260" w:lineRule="atLeast"/>
      </w:pPr>
      <w:r w:rsidRPr="0013297A">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66F923DF" w14:textId="77777777" w:rsidR="002944A8" w:rsidRPr="0013297A" w:rsidRDefault="002944A8" w:rsidP="0013297A">
      <w:pPr>
        <w:spacing w:line="260" w:lineRule="atLeast"/>
      </w:pPr>
    </w:p>
    <w:p w14:paraId="7EE2194B" w14:textId="77777777" w:rsidR="002944A8" w:rsidRPr="0013297A" w:rsidRDefault="002944A8" w:rsidP="0013297A">
      <w:pPr>
        <w:spacing w:line="260" w:lineRule="atLeast"/>
      </w:pPr>
      <w:r w:rsidRPr="0013297A">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42F1590B" w14:textId="77777777" w:rsidR="002944A8" w:rsidRPr="0013297A" w:rsidRDefault="002944A8" w:rsidP="0013297A">
      <w:pPr>
        <w:spacing w:line="260" w:lineRule="atLeast"/>
      </w:pPr>
    </w:p>
    <w:p w14:paraId="3FF1CC25" w14:textId="77777777" w:rsidR="002944A8" w:rsidRPr="0013297A" w:rsidRDefault="002944A8" w:rsidP="0013297A">
      <w:pPr>
        <w:spacing w:line="260" w:lineRule="atLeast"/>
      </w:pPr>
      <w:r w:rsidRPr="0013297A">
        <w:lastRenderedPageBreak/>
        <w:t>Avtor jamči, da ni tretje fizične ali pravne osebe, ki bi si lastile kakršnokoli moralno ali materialno avtorsko pravico na avtorskih delih, ki so predmet te pogodbe, ter da lahko zakonito razpolaga z avtorskimi pravicami, ki se prenašajo s to pogodbo.</w:t>
      </w:r>
    </w:p>
    <w:p w14:paraId="3A31766B" w14:textId="77777777" w:rsidR="002944A8" w:rsidRPr="0013297A" w:rsidRDefault="002944A8" w:rsidP="0013297A">
      <w:pPr>
        <w:spacing w:line="260" w:lineRule="atLeast"/>
      </w:pPr>
    </w:p>
    <w:p w14:paraId="1698AB95" w14:textId="77777777" w:rsidR="00BE18A7" w:rsidRPr="0013297A" w:rsidRDefault="00984FC6" w:rsidP="0013297A">
      <w:pPr>
        <w:pStyle w:val="Naslov1"/>
      </w:pPr>
      <w:r w:rsidRPr="0013297A">
        <w:t xml:space="preserve">VARSTVO </w:t>
      </w:r>
      <w:r w:rsidR="00247FB5" w:rsidRPr="0013297A">
        <w:t xml:space="preserve">IN POGODBENA OBDELAVA OSEBNIH </w:t>
      </w:r>
      <w:r w:rsidRPr="0013297A">
        <w:t>PODATKOV</w:t>
      </w:r>
    </w:p>
    <w:p w14:paraId="79FB3C41" w14:textId="77777777" w:rsidR="00BE18A7" w:rsidRPr="0013297A" w:rsidRDefault="001D3269" w:rsidP="0013297A">
      <w:pPr>
        <w:pStyle w:val="pogodbaleni"/>
        <w:rPr>
          <w:szCs w:val="20"/>
        </w:rPr>
      </w:pPr>
      <w:bookmarkStart w:id="9" w:name="_Hlk33434487"/>
      <w:r w:rsidRPr="0013297A">
        <w:rPr>
          <w:szCs w:val="20"/>
        </w:rPr>
        <w:t>člen</w:t>
      </w:r>
    </w:p>
    <w:bookmarkEnd w:id="9"/>
    <w:p w14:paraId="3643949B" w14:textId="77777777" w:rsidR="009550A9" w:rsidRPr="0013297A" w:rsidRDefault="009550A9" w:rsidP="0013297A">
      <w:pPr>
        <w:spacing w:line="260" w:lineRule="atLeast"/>
      </w:pPr>
      <w:r w:rsidRPr="0013297A">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59A8D60C" w14:textId="77777777" w:rsidR="009550A9" w:rsidRPr="0013297A" w:rsidRDefault="009550A9" w:rsidP="0013297A">
      <w:pPr>
        <w:spacing w:line="260" w:lineRule="atLeast"/>
      </w:pPr>
    </w:p>
    <w:p w14:paraId="3D287F19" w14:textId="77777777" w:rsidR="00801372" w:rsidRPr="0013297A" w:rsidRDefault="00801372" w:rsidP="0013297A">
      <w:pPr>
        <w:spacing w:line="260" w:lineRule="atLeast"/>
      </w:pPr>
      <w:r w:rsidRPr="0013297A">
        <w:t xml:space="preserve">Izvajalec se zavezuje, da bo vse podatke, dejstva in listine naročnika, s katerimi bo prišel v stik ob izvajanju te pogodbe, skrbno varoval in jih ne bo razkril tretji osebi tudi po opravljeni storitvi. </w:t>
      </w:r>
    </w:p>
    <w:p w14:paraId="55A0BBC5" w14:textId="77777777" w:rsidR="00C1319A" w:rsidRPr="0013297A" w:rsidRDefault="00C1319A" w:rsidP="0013297A">
      <w:pPr>
        <w:spacing w:line="260" w:lineRule="atLeast"/>
      </w:pPr>
    </w:p>
    <w:p w14:paraId="12505EAB" w14:textId="77777777" w:rsidR="00801372" w:rsidRPr="0013297A" w:rsidRDefault="00C1319A" w:rsidP="0013297A">
      <w:pPr>
        <w:spacing w:line="260" w:lineRule="atLeast"/>
      </w:pPr>
      <w:r w:rsidRPr="0013297A">
        <w:t>Naročnik</w:t>
      </w:r>
      <w:r w:rsidR="00801372" w:rsidRPr="0013297A">
        <w:t xml:space="preserve"> je dolžan</w:t>
      </w:r>
      <w:r w:rsidRPr="0013297A">
        <w:t xml:space="preserve"> izvajalca</w:t>
      </w:r>
      <w:r w:rsidR="00801372" w:rsidRPr="0013297A">
        <w:t xml:space="preserve"> seznaniti </w:t>
      </w:r>
      <w:r w:rsidRPr="0013297A">
        <w:t>s svojimi internimi predpisi ter njihovimi spremembami, izvajalec pa jih je dolžan upoštevati pri svojem delu.</w:t>
      </w:r>
    </w:p>
    <w:p w14:paraId="304C8164" w14:textId="77777777" w:rsidR="00D30396" w:rsidRPr="0013297A" w:rsidRDefault="00D30396" w:rsidP="0013297A">
      <w:pPr>
        <w:spacing w:line="260" w:lineRule="atLeast"/>
        <w:rPr>
          <w:highlight w:val="yellow"/>
        </w:rPr>
      </w:pPr>
    </w:p>
    <w:p w14:paraId="020CA6CF" w14:textId="77777777" w:rsidR="00C86083" w:rsidRPr="0013297A" w:rsidRDefault="00C86083" w:rsidP="0013297A">
      <w:pPr>
        <w:spacing w:line="260" w:lineRule="atLeast"/>
      </w:pPr>
      <w:r w:rsidRPr="0013297A">
        <w:t>Izvajalec naročniku omogoča nadzor nad izvajanjem postopkov in ukrepov iz tega poglavja.</w:t>
      </w:r>
    </w:p>
    <w:p w14:paraId="3A67FFA2" w14:textId="77777777" w:rsidR="00C1319A" w:rsidRPr="0013297A" w:rsidRDefault="00C1319A" w:rsidP="0013297A">
      <w:pPr>
        <w:spacing w:line="260" w:lineRule="atLeast"/>
      </w:pPr>
    </w:p>
    <w:p w14:paraId="42C6B8AE" w14:textId="77777777" w:rsidR="00C1319A" w:rsidRPr="0013297A" w:rsidRDefault="00C1319A" w:rsidP="0013297A">
      <w:pPr>
        <w:spacing w:line="260" w:lineRule="atLeast"/>
      </w:pPr>
      <w:r w:rsidRPr="0013297A">
        <w:t>Za morebitne kršitve obveznosti, določene v prvem in drugem odstavku tega člena, je izvajalec odškodninsko odgovoren, ne glede na dogovorjeno pogodbeno kazen.</w:t>
      </w:r>
    </w:p>
    <w:p w14:paraId="5CA7B8FC" w14:textId="77777777" w:rsidR="002C6C75" w:rsidRPr="0013297A" w:rsidRDefault="002C6C75" w:rsidP="0013297A">
      <w:pPr>
        <w:pStyle w:val="pogodbaleni"/>
        <w:rPr>
          <w:szCs w:val="20"/>
        </w:rPr>
      </w:pPr>
      <w:r w:rsidRPr="0013297A">
        <w:rPr>
          <w:szCs w:val="20"/>
        </w:rPr>
        <w:t>člen</w:t>
      </w:r>
    </w:p>
    <w:p w14:paraId="29708A38" w14:textId="77777777" w:rsidR="003A00B5" w:rsidRPr="0013297A" w:rsidRDefault="003A00B5" w:rsidP="0013297A">
      <w:pPr>
        <w:spacing w:line="260" w:lineRule="atLeast"/>
      </w:pPr>
      <w:r w:rsidRPr="0013297A">
        <w:t>Pogodbeni stranki ugotavljata, da se bodo izključno v okviru postopkov za uporabo informacijske rešitve, ki je predmet te pogodbe pri naročniku obdelovali osebni podatki stranke konkretnega postopka, in sicer: ime, priimek in elektronski naslov.</w:t>
      </w:r>
    </w:p>
    <w:p w14:paraId="5D7344AF" w14:textId="77777777" w:rsidR="003A00B5" w:rsidRPr="0013297A" w:rsidRDefault="003A00B5" w:rsidP="0013297A">
      <w:pPr>
        <w:spacing w:line="260" w:lineRule="atLeast"/>
      </w:pPr>
    </w:p>
    <w:p w14:paraId="2A1ECC36" w14:textId="77777777" w:rsidR="003A00B5" w:rsidRPr="0013297A" w:rsidRDefault="003A00B5" w:rsidP="0013297A">
      <w:pPr>
        <w:spacing w:line="260" w:lineRule="atLeast"/>
      </w:pPr>
      <w:r w:rsidRPr="0013297A">
        <w:t>S to pogodbo naročnik, kot upravljalec osebnih podatkov pooblašča izvajalca za pogodbenega obdelovalca osebnih podatkov (v skladu z Uredbo (EU) 2016/679 Evropskega parlamenta in Sveta z dne 27. aprila 2016 o varstvu posameznikov pri obdelavi osebnih podatkov in o prostem pretoku takih podatkov ter o razveljavitvi Direktive 95/46/ES, Splošna uredba o varstvu podatkov, v nadaljnjem besedilu: Splošna uredba o varstvu podatkov), in sicer izključno v primerih in v obsegu, navedenih v prejšnjem odstavku.</w:t>
      </w:r>
    </w:p>
    <w:p w14:paraId="7A8CF6E6" w14:textId="77777777" w:rsidR="003A00B5" w:rsidRPr="0013297A" w:rsidRDefault="003A00B5" w:rsidP="0013297A">
      <w:pPr>
        <w:spacing w:line="260" w:lineRule="atLeast"/>
      </w:pPr>
    </w:p>
    <w:p w14:paraId="0CE8DA1B" w14:textId="77777777" w:rsidR="003A00B5" w:rsidRPr="0013297A" w:rsidRDefault="003A00B5" w:rsidP="0013297A">
      <w:pPr>
        <w:spacing w:line="260" w:lineRule="atLeast"/>
      </w:pPr>
      <w:r w:rsidRPr="0013297A">
        <w:t>Izvajalec bo ob izvajanju storitev po tej pogodbi lahko prišel v stik z osebnimi podatki iz prejšnje</w:t>
      </w:r>
      <w:r w:rsidR="00EA07DC" w:rsidRPr="0013297A">
        <w:t>ga</w:t>
      </w:r>
      <w:r w:rsidRPr="0013297A">
        <w:t xml:space="preserve"> </w:t>
      </w:r>
      <w:r w:rsidR="00EA07DC" w:rsidRPr="0013297A">
        <w:t>odstavka</w:t>
      </w:r>
      <w:r w:rsidRPr="0013297A">
        <w:t>, le v primeru, da bo uradna oseba, torej uporabnik informacijske rešitve, prijavila napako na sistemu, izvajalec pa se bo po predhodnem dovoljenju te uradne osebe, oddaljeno prijavil na delovno postajo uradne osebe, napako odpravil in se od delovne postaje odjavil, odjavila ga bo lahko tudi uradna oseba, ki je oddaljen dostop dovolila</w:t>
      </w:r>
      <w:r w:rsidR="0056271E" w:rsidRPr="0013297A">
        <w:t>.</w:t>
      </w:r>
    </w:p>
    <w:p w14:paraId="5C03FDB9" w14:textId="77777777" w:rsidR="003A00B5" w:rsidRPr="0013297A" w:rsidRDefault="003A00B5" w:rsidP="0013297A">
      <w:pPr>
        <w:spacing w:line="260" w:lineRule="atLeast"/>
      </w:pPr>
    </w:p>
    <w:p w14:paraId="202979BA" w14:textId="77777777" w:rsidR="001E563A" w:rsidRPr="0013297A" w:rsidRDefault="003A00B5" w:rsidP="0013297A">
      <w:pPr>
        <w:spacing w:line="260" w:lineRule="atLeast"/>
      </w:pPr>
      <w:r w:rsidRPr="0013297A">
        <w:t>Izvajalec bo kot pogodbeni obdelovalec osebnih podatkov redno testiral, ocenjeval in vrednotil učinkovitost tehničnih in organizacijskih ukrepov za zagotavljanje varstva osebnih podatkov in bo na tej podlagi prilagajal vse ukrepe, s katerimi zagotavlja njihovo varstvo.</w:t>
      </w:r>
    </w:p>
    <w:p w14:paraId="722F8E0A" w14:textId="77777777" w:rsidR="001E563A" w:rsidRPr="0013297A" w:rsidRDefault="001E563A" w:rsidP="0013297A">
      <w:pPr>
        <w:pStyle w:val="pogodbaleni"/>
        <w:rPr>
          <w:szCs w:val="20"/>
        </w:rPr>
      </w:pPr>
      <w:r w:rsidRPr="0013297A">
        <w:rPr>
          <w:szCs w:val="20"/>
        </w:rPr>
        <w:t>člen</w:t>
      </w:r>
    </w:p>
    <w:p w14:paraId="2568FBB0" w14:textId="14095CD4" w:rsidR="001E563A" w:rsidRDefault="001E563A" w:rsidP="0013297A">
      <w:pPr>
        <w:spacing w:line="260" w:lineRule="atLeast"/>
      </w:pPr>
      <w:r w:rsidRPr="0013297A">
        <w:t>Namen obdelave osebnih podatkov v skladu s prejšnjim členom je izključno izvajanje storitev v skladu s to pogodbo v obsegu, navedenem v prejšnjem členu.</w:t>
      </w:r>
    </w:p>
    <w:p w14:paraId="463ADCA0" w14:textId="77777777" w:rsidR="0013297A" w:rsidRPr="0013297A" w:rsidRDefault="0013297A" w:rsidP="0013297A">
      <w:pPr>
        <w:spacing w:line="260" w:lineRule="atLeast"/>
      </w:pPr>
    </w:p>
    <w:p w14:paraId="0F2F55CD" w14:textId="77777777" w:rsidR="001E563A" w:rsidRPr="0013297A" w:rsidRDefault="001E563A" w:rsidP="0013297A">
      <w:pPr>
        <w:pStyle w:val="pogodbaleni"/>
        <w:rPr>
          <w:szCs w:val="20"/>
        </w:rPr>
      </w:pPr>
      <w:r w:rsidRPr="0013297A">
        <w:rPr>
          <w:szCs w:val="20"/>
        </w:rPr>
        <w:lastRenderedPageBreak/>
        <w:t>člen</w:t>
      </w:r>
    </w:p>
    <w:p w14:paraId="25FB411D" w14:textId="77777777" w:rsidR="001E563A" w:rsidRPr="0013297A" w:rsidRDefault="001E563A" w:rsidP="0013297A">
      <w:pPr>
        <w:overflowPunct w:val="0"/>
        <w:spacing w:line="260" w:lineRule="atLeast"/>
        <w:rPr>
          <w:lang w:eastAsia="zh-CN"/>
        </w:rPr>
      </w:pPr>
      <w:r w:rsidRPr="0013297A">
        <w:rPr>
          <w:lang w:eastAsia="zh-CN"/>
        </w:rPr>
        <w:t>Izvajalec bo kot</w:t>
      </w:r>
      <w:r w:rsidR="00825A94" w:rsidRPr="0013297A">
        <w:rPr>
          <w:lang w:eastAsia="zh-CN"/>
        </w:rPr>
        <w:t xml:space="preserve"> pogodbeni obdelovalec</w:t>
      </w:r>
      <w:r w:rsidR="005035B8" w:rsidRPr="0013297A">
        <w:rPr>
          <w:lang w:eastAsia="zh-CN"/>
        </w:rPr>
        <w:t xml:space="preserve"> </w:t>
      </w:r>
      <w:r w:rsidRPr="0013297A">
        <w:rPr>
          <w:lang w:eastAsia="zh-CN"/>
        </w:rPr>
        <w:t xml:space="preserve">osebnih podatkov spoštoval obveznosti </w:t>
      </w:r>
      <w:bookmarkStart w:id="10" w:name="_Hlk516222629"/>
      <w:r w:rsidRPr="0013297A">
        <w:rPr>
          <w:lang w:eastAsia="zh-CN"/>
        </w:rPr>
        <w:t xml:space="preserve">po </w:t>
      </w:r>
      <w:bookmarkEnd w:id="10"/>
      <w:r w:rsidR="003F6EE2" w:rsidRPr="0013297A">
        <w:rPr>
          <w:lang w:eastAsia="zh-CN"/>
        </w:rPr>
        <w:t>Splošni uredbi o varstvu podatkov</w:t>
      </w:r>
      <w:r w:rsidRPr="0013297A">
        <w:rPr>
          <w:lang w:eastAsia="zh-CN"/>
        </w:rPr>
        <w:t>, s poudarkom na členih 28 in 32 ter s tema členoma povezane druge določbe navedene uredbe in zakona, ki ureja varstvo osebnih podatkov.</w:t>
      </w:r>
    </w:p>
    <w:p w14:paraId="32FDAC62" w14:textId="77777777" w:rsidR="001E563A" w:rsidRPr="0013297A" w:rsidRDefault="001E563A" w:rsidP="0013297A">
      <w:pPr>
        <w:overflowPunct w:val="0"/>
        <w:spacing w:line="260" w:lineRule="atLeast"/>
        <w:rPr>
          <w:lang w:eastAsia="zh-CN"/>
        </w:rPr>
      </w:pPr>
    </w:p>
    <w:p w14:paraId="48CB03F1" w14:textId="77777777" w:rsidR="001E563A" w:rsidRPr="0013297A" w:rsidRDefault="001E563A" w:rsidP="0013297A">
      <w:pPr>
        <w:overflowPunct w:val="0"/>
        <w:spacing w:line="260" w:lineRule="atLeast"/>
        <w:rPr>
          <w:lang w:eastAsia="zh-CN"/>
        </w:rPr>
      </w:pPr>
      <w:r w:rsidRPr="0013297A">
        <w:rPr>
          <w:lang w:eastAsia="zh-CN"/>
        </w:rPr>
        <w:t>Izvajalec bo kot</w:t>
      </w:r>
      <w:r w:rsidR="00825A94" w:rsidRPr="0013297A">
        <w:rPr>
          <w:lang w:eastAsia="zh-CN"/>
        </w:rPr>
        <w:t xml:space="preserve"> pogodbeni obdelovalec </w:t>
      </w:r>
      <w:r w:rsidRPr="0013297A">
        <w:rPr>
          <w:lang w:eastAsia="zh-CN"/>
        </w:rPr>
        <w:t>osebnih podatkov redno testiral, ocenjeval in vrednotil učinkovitost tehničnih in organizacijskih ukrepov za zagotavljanje varstva osebnih podatkov in bo na tej podlagi prilagajal vse ukrepe, s katerimi zagotavlja njihovo varstvo.</w:t>
      </w:r>
    </w:p>
    <w:p w14:paraId="2F63144F" w14:textId="77777777" w:rsidR="001E563A" w:rsidRPr="0013297A" w:rsidRDefault="001E563A" w:rsidP="0013297A">
      <w:pPr>
        <w:pStyle w:val="pogodbaleni"/>
        <w:rPr>
          <w:szCs w:val="20"/>
        </w:rPr>
      </w:pPr>
      <w:r w:rsidRPr="0013297A">
        <w:rPr>
          <w:szCs w:val="20"/>
        </w:rPr>
        <w:t>člen</w:t>
      </w:r>
    </w:p>
    <w:p w14:paraId="070EF9C9" w14:textId="77777777" w:rsidR="001E563A" w:rsidRPr="0013297A" w:rsidRDefault="001E563A" w:rsidP="0013297A">
      <w:pPr>
        <w:spacing w:line="260" w:lineRule="atLeast"/>
      </w:pPr>
      <w:r w:rsidRPr="0013297A">
        <w:t xml:space="preserve">Izvajalec </w:t>
      </w:r>
      <w:r w:rsidRPr="0013297A">
        <w:rPr>
          <w:lang w:eastAsia="zh-CN"/>
        </w:rPr>
        <w:t xml:space="preserve">kot </w:t>
      </w:r>
      <w:r w:rsidR="001C40A1" w:rsidRPr="0013297A">
        <w:rPr>
          <w:lang w:eastAsia="zh-CN"/>
        </w:rPr>
        <w:t xml:space="preserve">pogodbeni obdelovalec </w:t>
      </w:r>
      <w:r w:rsidRPr="0013297A">
        <w:rPr>
          <w:lang w:eastAsia="zh-CN"/>
        </w:rPr>
        <w:t xml:space="preserve">osebnih podatkov, ki le-te obdeluje v skladu z določili te pogodbe, </w:t>
      </w:r>
      <w:r w:rsidRPr="0013297A">
        <w:t>se zavezuje, da:</w:t>
      </w:r>
    </w:p>
    <w:p w14:paraId="64915AC0" w14:textId="77777777" w:rsidR="001E563A" w:rsidRPr="0013297A" w:rsidRDefault="001E563A" w:rsidP="0013297A">
      <w:pPr>
        <w:numPr>
          <w:ilvl w:val="0"/>
          <w:numId w:val="19"/>
        </w:numPr>
        <w:suppressAutoHyphens w:val="0"/>
        <w:spacing w:line="260" w:lineRule="atLeast"/>
        <w:contextualSpacing/>
        <w:rPr>
          <w:rFonts w:eastAsia="Calibri"/>
        </w:rPr>
      </w:pPr>
      <w:bookmarkStart w:id="11" w:name="_Hlk533750737"/>
      <w:r w:rsidRPr="0013297A">
        <w:rPr>
          <w:rFonts w:eastAsia="Calibri"/>
        </w:rPr>
        <w:t>bo osebne podatke, do katerih ima dostop, obdeloval izključno za namen izvajanja te pogodbe in podatkov ne bo obdeloval ali drugače uporabljal za noben drug namen (ne bo izdeloval kopij ipd.),</w:t>
      </w:r>
    </w:p>
    <w:p w14:paraId="37536393" w14:textId="77777777" w:rsidR="001E563A" w:rsidRPr="0013297A" w:rsidRDefault="001E563A" w:rsidP="0013297A">
      <w:pPr>
        <w:numPr>
          <w:ilvl w:val="0"/>
          <w:numId w:val="19"/>
        </w:numPr>
        <w:suppressAutoHyphens w:val="0"/>
        <w:spacing w:line="260" w:lineRule="atLeast"/>
        <w:contextualSpacing/>
        <w:rPr>
          <w:rFonts w:eastAsia="Calibri"/>
        </w:rPr>
      </w:pPr>
      <w:r w:rsidRPr="0013297A">
        <w:rPr>
          <w:rFonts w:eastAsia="Calibri"/>
        </w:rPr>
        <w:t xml:space="preserve">bo vodil evidenco vseh vrst dejavnosti obdelave, ki jih izvaja v imenu naročnika po tej pogodbi, v skladu z 2. točko člena 30 </w:t>
      </w:r>
      <w:r w:rsidR="001C40A1" w:rsidRPr="0013297A">
        <w:rPr>
          <w:rFonts w:eastAsia="Calibri"/>
        </w:rPr>
        <w:t>Splošne uredbe o varstvu podatkov,</w:t>
      </w:r>
    </w:p>
    <w:p w14:paraId="151FC07E" w14:textId="77777777" w:rsidR="001E563A" w:rsidRPr="0013297A" w:rsidRDefault="001E563A" w:rsidP="0013297A">
      <w:pPr>
        <w:numPr>
          <w:ilvl w:val="0"/>
          <w:numId w:val="19"/>
        </w:numPr>
        <w:suppressAutoHyphens w:val="0"/>
        <w:spacing w:line="260" w:lineRule="atLeast"/>
        <w:contextualSpacing/>
        <w:rPr>
          <w:rFonts w:eastAsia="Calibri"/>
        </w:rPr>
      </w:pPr>
      <w:r w:rsidRPr="0013297A">
        <w:rPr>
          <w:rFonts w:eastAsia="Calibri"/>
        </w:rPr>
        <w:t>osebnih podatkov, do katerih ima dostop, ne bo na kakršen koli način hranil ali dajal na razpolago osebi, ki dela za njega kot podizvajalec in jih ne potrebuje za opravo nalog, ki izhajajo iz te pogodbe,</w:t>
      </w:r>
    </w:p>
    <w:p w14:paraId="7E285D30" w14:textId="77777777" w:rsidR="001E563A" w:rsidRPr="0013297A" w:rsidRDefault="001E563A" w:rsidP="0013297A">
      <w:pPr>
        <w:numPr>
          <w:ilvl w:val="0"/>
          <w:numId w:val="19"/>
        </w:numPr>
        <w:suppressAutoHyphens w:val="0"/>
        <w:spacing w:line="260" w:lineRule="atLeast"/>
        <w:contextualSpacing/>
        <w:rPr>
          <w:rFonts w:eastAsia="Calibri"/>
        </w:rPr>
      </w:pPr>
      <w:r w:rsidRPr="0013297A">
        <w:rPr>
          <w:rFonts w:eastAsia="Calibri"/>
        </w:rPr>
        <w:t>osebnih podatkov, do katerih ima dostop, ne bo hranil ali dajal fizično katerimkoli nepooblaščenim osebam, ali jih prenašal po telekomunikacijskih sredstvih in omrežjih,</w:t>
      </w:r>
    </w:p>
    <w:p w14:paraId="6D8BFC36" w14:textId="77777777" w:rsidR="001E563A" w:rsidRPr="0013297A" w:rsidRDefault="001E563A" w:rsidP="0013297A">
      <w:pPr>
        <w:numPr>
          <w:ilvl w:val="0"/>
          <w:numId w:val="19"/>
        </w:numPr>
        <w:suppressAutoHyphens w:val="0"/>
        <w:spacing w:line="260" w:lineRule="atLeast"/>
        <w:contextualSpacing/>
        <w:rPr>
          <w:rFonts w:eastAsia="Calibri"/>
        </w:rPr>
      </w:pPr>
      <w:r w:rsidRPr="0013297A">
        <w:rPr>
          <w:rFonts w:eastAsia="Calibri"/>
        </w:rPr>
        <w:t>bo osebne podatke, ki bi se morebiti nahajali v njegovem informacijskem sistemu, takoj nepovratno uničil,</w:t>
      </w:r>
    </w:p>
    <w:p w14:paraId="2E579489" w14:textId="77777777" w:rsidR="001E563A" w:rsidRPr="0013297A" w:rsidRDefault="001E563A" w:rsidP="0013297A">
      <w:pPr>
        <w:numPr>
          <w:ilvl w:val="0"/>
          <w:numId w:val="19"/>
        </w:numPr>
        <w:suppressAutoHyphens w:val="0"/>
        <w:spacing w:line="260" w:lineRule="atLeast"/>
        <w:contextualSpacing/>
        <w:rPr>
          <w:rFonts w:eastAsia="Calibri"/>
        </w:rPr>
      </w:pPr>
      <w:r w:rsidRPr="0013297A">
        <w:rPr>
          <w:rFonts w:eastAsia="Calibri"/>
        </w:rPr>
        <w:t>bo varoval svojo strojno, sistemsko in aplikativno programsko računalniško opremo, s katero se obdelujejo osebni podatki,</w:t>
      </w:r>
    </w:p>
    <w:p w14:paraId="70EA1B6A" w14:textId="77777777" w:rsidR="001E563A" w:rsidRPr="0013297A" w:rsidRDefault="001E563A" w:rsidP="0013297A">
      <w:pPr>
        <w:numPr>
          <w:ilvl w:val="0"/>
          <w:numId w:val="19"/>
        </w:numPr>
        <w:suppressAutoHyphens w:val="0"/>
        <w:spacing w:line="260" w:lineRule="atLeast"/>
        <w:contextualSpacing/>
        <w:rPr>
          <w:rFonts w:eastAsia="Calibri"/>
        </w:rPr>
      </w:pPr>
      <w:r w:rsidRPr="0013297A">
        <w:rPr>
          <w:rFonts w:eastAsia="Calibri"/>
        </w:rPr>
        <w:t>bo svoje naprave, s katerimi dostopa do osebnih podatkov ponudnika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602AB4EE" w14:textId="77777777" w:rsidR="001E563A" w:rsidRPr="0013297A" w:rsidRDefault="001E563A" w:rsidP="0013297A">
      <w:pPr>
        <w:numPr>
          <w:ilvl w:val="0"/>
          <w:numId w:val="19"/>
        </w:numPr>
        <w:suppressAutoHyphens w:val="0"/>
        <w:spacing w:line="260" w:lineRule="atLeast"/>
        <w:contextualSpacing/>
        <w:rPr>
          <w:rFonts w:eastAsia="Calibri"/>
        </w:rPr>
      </w:pPr>
      <w:r w:rsidRPr="0013297A">
        <w:rPr>
          <w:rFonts w:eastAsia="Calibri"/>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616BFF60" w14:textId="77777777" w:rsidR="001E563A" w:rsidRPr="0013297A" w:rsidRDefault="001E563A" w:rsidP="0013297A">
      <w:pPr>
        <w:numPr>
          <w:ilvl w:val="0"/>
          <w:numId w:val="19"/>
        </w:numPr>
        <w:suppressAutoHyphens w:val="0"/>
        <w:spacing w:line="260" w:lineRule="atLeast"/>
        <w:contextualSpacing/>
        <w:rPr>
          <w:rFonts w:eastAsia="Calibri"/>
        </w:rPr>
      </w:pPr>
      <w:r w:rsidRPr="0013297A">
        <w:rPr>
          <w:rFonts w:eastAsia="Calibri"/>
        </w:rPr>
        <w:t>bo preprečeval nepooblaščen dostop tudi pri prenosu podatkov s telekomunikacijskimi sredstvi in omrežji,</w:t>
      </w:r>
    </w:p>
    <w:p w14:paraId="0730FBD1" w14:textId="77777777" w:rsidR="001E563A" w:rsidRPr="0013297A" w:rsidRDefault="001E563A" w:rsidP="0013297A">
      <w:pPr>
        <w:numPr>
          <w:ilvl w:val="0"/>
          <w:numId w:val="19"/>
        </w:numPr>
        <w:suppressAutoHyphens w:val="0"/>
        <w:spacing w:line="260" w:lineRule="atLeast"/>
        <w:contextualSpacing/>
        <w:rPr>
          <w:rFonts w:eastAsia="Calibri"/>
        </w:rPr>
      </w:pPr>
      <w:r w:rsidRPr="0013297A">
        <w:rPr>
          <w:rFonts w:eastAsia="Calibri"/>
        </w:rPr>
        <w:t>bo naročniku omogočil nadzor nad izvajanjem prejšnjih alinej tega člena, tudi z vpogledom v dele svojega informacijskega sistema, ki se nanašajo oziroma so v rabi za izvajanje storitev po tej pogodbi, s predhodno napovedjo dveh (2) tednov,</w:t>
      </w:r>
    </w:p>
    <w:p w14:paraId="7D3930A7" w14:textId="77777777" w:rsidR="001E563A" w:rsidRPr="0013297A" w:rsidRDefault="001E563A" w:rsidP="0013297A">
      <w:pPr>
        <w:numPr>
          <w:ilvl w:val="0"/>
          <w:numId w:val="19"/>
        </w:numPr>
        <w:suppressAutoHyphens w:val="0"/>
        <w:spacing w:line="260" w:lineRule="atLeast"/>
        <w:contextualSpacing/>
        <w:rPr>
          <w:rFonts w:eastAsia="Calibri"/>
        </w:rPr>
      </w:pPr>
      <w:r w:rsidRPr="0013297A">
        <w:rPr>
          <w:rFonts w:eastAsia="Calibri"/>
        </w:rPr>
        <w:t xml:space="preserve">bo zagotovil, da so osebe, ki so pooblaščene za obdelavo osebnih podatkov, zavezane k zaupnosti v skladu z b) točko člena 28 </w:t>
      </w:r>
      <w:r w:rsidR="00831E4F" w:rsidRPr="0013297A">
        <w:rPr>
          <w:rFonts w:eastAsia="Calibri"/>
        </w:rPr>
        <w:t>Splošne uredbe o varstvu podatkov</w:t>
      </w:r>
      <w:r w:rsidRPr="0013297A">
        <w:rPr>
          <w:rFonts w:eastAsia="Calibri"/>
        </w:rPr>
        <w:t>,</w:t>
      </w:r>
    </w:p>
    <w:p w14:paraId="160C6B8F" w14:textId="77777777" w:rsidR="001E563A" w:rsidRPr="0013297A" w:rsidRDefault="001E563A" w:rsidP="0013297A">
      <w:pPr>
        <w:numPr>
          <w:ilvl w:val="0"/>
          <w:numId w:val="19"/>
        </w:numPr>
        <w:suppressAutoHyphens w:val="0"/>
        <w:spacing w:line="260" w:lineRule="atLeast"/>
        <w:contextualSpacing/>
        <w:rPr>
          <w:rFonts w:eastAsia="Calibri"/>
        </w:rPr>
      </w:pPr>
      <w:r w:rsidRPr="0013297A">
        <w:rPr>
          <w:rFonts w:eastAsia="Calibri"/>
        </w:rPr>
        <w:t>bo izvajal vse druge potrebne ukrepe in postopke, s katerimi se preprečuje naključna ali namerna nepooblaščena obdelava osebnih podatkov, njihova sprememba ali uničevanje, za katere kot dober gospodar ocenjuje, da jih mora izvajati.</w:t>
      </w:r>
    </w:p>
    <w:bookmarkEnd w:id="11"/>
    <w:p w14:paraId="75870E35" w14:textId="77777777" w:rsidR="001E563A" w:rsidRPr="0013297A" w:rsidRDefault="001E563A" w:rsidP="0013297A">
      <w:pPr>
        <w:spacing w:line="260" w:lineRule="atLeast"/>
        <w:rPr>
          <w:highlight w:val="yellow"/>
        </w:rPr>
      </w:pPr>
    </w:p>
    <w:p w14:paraId="59390F79" w14:textId="77777777" w:rsidR="001E563A" w:rsidRPr="0013297A" w:rsidRDefault="001E563A" w:rsidP="0013297A">
      <w:pPr>
        <w:spacing w:line="260" w:lineRule="atLeast"/>
        <w:rPr>
          <w:rFonts w:eastAsia="Calibri"/>
        </w:rPr>
      </w:pPr>
      <w:r w:rsidRPr="0013297A">
        <w:rPr>
          <w:rFonts w:eastAsia="Calibri"/>
        </w:rPr>
        <w:t>Izvajalec se zavezuje, da bo brez nepotrebnega odlašanja obvestil naročnika o vseh zaznanih napakah ali nepravilnostih, povezanih z osebnimi podatki ali njihovo obdelavo.</w:t>
      </w:r>
    </w:p>
    <w:p w14:paraId="7D13777C" w14:textId="77777777" w:rsidR="001E563A" w:rsidRPr="0013297A" w:rsidRDefault="001E563A" w:rsidP="0013297A">
      <w:pPr>
        <w:spacing w:line="260" w:lineRule="atLeast"/>
        <w:rPr>
          <w:rFonts w:eastAsia="Calibri"/>
        </w:rPr>
      </w:pPr>
    </w:p>
    <w:p w14:paraId="6EDBCAC7" w14:textId="7BAC757D" w:rsidR="001E563A" w:rsidRPr="0013297A" w:rsidRDefault="001E563A" w:rsidP="0013297A">
      <w:pPr>
        <w:spacing w:line="260" w:lineRule="atLeast"/>
        <w:rPr>
          <w:rFonts w:eastAsia="Calibri"/>
        </w:rPr>
      </w:pPr>
      <w:r w:rsidRPr="0013297A">
        <w:rPr>
          <w:rFonts w:eastAsia="Calibri"/>
        </w:rPr>
        <w:t>Obveznosti izvajalca, za katere to izhaja iz njihovega smisla ali namena, se nanašajo tudi na čas po izvajanju te pogodbe.</w:t>
      </w:r>
    </w:p>
    <w:p w14:paraId="2224259D" w14:textId="5B2EB506" w:rsidR="006D0275" w:rsidRDefault="006D0275" w:rsidP="0013297A">
      <w:pPr>
        <w:spacing w:line="260" w:lineRule="atLeast"/>
        <w:rPr>
          <w:rFonts w:eastAsia="Calibri"/>
        </w:rPr>
      </w:pPr>
    </w:p>
    <w:p w14:paraId="29E38B49" w14:textId="77777777" w:rsidR="0013297A" w:rsidRPr="0013297A" w:rsidRDefault="0013297A" w:rsidP="0013297A">
      <w:pPr>
        <w:spacing w:line="260" w:lineRule="atLeast"/>
        <w:rPr>
          <w:rFonts w:eastAsia="Calibri"/>
        </w:rPr>
      </w:pPr>
    </w:p>
    <w:p w14:paraId="4BB721B3" w14:textId="77777777" w:rsidR="001E563A" w:rsidRPr="0013297A" w:rsidRDefault="001E563A" w:rsidP="0013297A">
      <w:pPr>
        <w:pStyle w:val="pogodbaleni"/>
        <w:rPr>
          <w:szCs w:val="20"/>
        </w:rPr>
      </w:pPr>
      <w:r w:rsidRPr="0013297A">
        <w:rPr>
          <w:szCs w:val="20"/>
        </w:rPr>
        <w:lastRenderedPageBreak/>
        <w:t>člen</w:t>
      </w:r>
    </w:p>
    <w:p w14:paraId="4B94BEC5" w14:textId="77777777" w:rsidR="001E563A" w:rsidRPr="0013297A" w:rsidRDefault="001E563A" w:rsidP="0013297A">
      <w:pPr>
        <w:spacing w:line="260" w:lineRule="atLeast"/>
      </w:pPr>
      <w:r w:rsidRPr="0013297A">
        <w:t xml:space="preserve">Izvajalec mora pred morebitno sklenitvijo pogodbe, s katero namerava vsaj del opravil v zvezi z izvajanjem te pogodbe in posledično v zvezi z obdelavo osebnih podatkov prenesti na drugega </w:t>
      </w:r>
      <w:r w:rsidR="001C40A1" w:rsidRPr="0013297A">
        <w:t>pod</w:t>
      </w:r>
      <w:r w:rsidR="001C40A1" w:rsidRPr="0013297A">
        <w:noBreakHyphen/>
      </w:r>
      <w:r w:rsidRPr="0013297A">
        <w:t xml:space="preserve">obdelovalca, za to dobiti soglasje naročnika. </w:t>
      </w:r>
      <w:r w:rsidR="001C40A1" w:rsidRPr="0013297A">
        <w:t>V takem primeru mora izvajalec drugega obdelovalca osebnih podatkov zavezati k enakim obveznostim, kot veljajo za izvajalca po tej pogodbi.</w:t>
      </w:r>
    </w:p>
    <w:p w14:paraId="2467773E" w14:textId="77777777" w:rsidR="001C40A1" w:rsidRPr="0013297A" w:rsidRDefault="001C40A1" w:rsidP="0013297A">
      <w:pPr>
        <w:spacing w:line="260" w:lineRule="atLeast"/>
        <w:rPr>
          <w:highlight w:val="yellow"/>
        </w:rPr>
      </w:pPr>
    </w:p>
    <w:p w14:paraId="305639AD" w14:textId="77777777" w:rsidR="001E563A" w:rsidRPr="0013297A" w:rsidRDefault="001E563A" w:rsidP="0013297A">
      <w:pPr>
        <w:spacing w:line="260" w:lineRule="atLeast"/>
      </w:pPr>
      <w:r w:rsidRPr="0013297A">
        <w:t>Če ta drugi obdelovalec ne izpolni obveznosti varstva podatkov, izvajalec po tej pogodbi še naprej v celoti odgovarja naročniku za izpolnjevanje obveznosti drugega obdelovalca.</w:t>
      </w:r>
    </w:p>
    <w:p w14:paraId="76EF6581" w14:textId="77777777" w:rsidR="001E563A" w:rsidRPr="0013297A" w:rsidRDefault="001E563A" w:rsidP="0013297A">
      <w:pPr>
        <w:pStyle w:val="pogodbaleni"/>
        <w:rPr>
          <w:szCs w:val="20"/>
        </w:rPr>
      </w:pPr>
      <w:bookmarkStart w:id="12" w:name="_Hlk27125372"/>
      <w:r w:rsidRPr="0013297A">
        <w:rPr>
          <w:szCs w:val="20"/>
        </w:rPr>
        <w:t>člen</w:t>
      </w:r>
    </w:p>
    <w:bookmarkEnd w:id="12"/>
    <w:p w14:paraId="591606E3" w14:textId="77777777" w:rsidR="001E563A" w:rsidRPr="0013297A" w:rsidRDefault="001E563A" w:rsidP="0013297A">
      <w:pPr>
        <w:spacing w:line="260" w:lineRule="atLeast"/>
      </w:pPr>
      <w:r w:rsidRPr="0013297A">
        <w:t>Če pride zaradi ravnanj ali opustitev obveznosti izvajalca do kršitve varstva osebnih podatkov, mora izvajalec o tem nemudoma, najpozneje pa v 48 urah po seznanitvi s kršitvijo, obvestiti naročnika.</w:t>
      </w:r>
    </w:p>
    <w:p w14:paraId="3D132A93" w14:textId="77777777" w:rsidR="001E563A" w:rsidRPr="0013297A" w:rsidRDefault="001E563A" w:rsidP="0013297A">
      <w:pPr>
        <w:spacing w:line="260" w:lineRule="atLeast"/>
      </w:pPr>
    </w:p>
    <w:p w14:paraId="235529C3" w14:textId="77777777" w:rsidR="001E563A" w:rsidRPr="0013297A" w:rsidRDefault="001E563A" w:rsidP="0013297A">
      <w:pPr>
        <w:spacing w:line="260" w:lineRule="atLeast"/>
      </w:pPr>
      <w:r w:rsidRPr="0013297A">
        <w:t>Uradno obvestilo o kršitvi varstva osebnih podatkov mora vsebovati vsaj vsebino iz 3. točke člena 33 GDPR.</w:t>
      </w:r>
    </w:p>
    <w:p w14:paraId="152FE7F2" w14:textId="77777777" w:rsidR="001E563A" w:rsidRPr="0013297A" w:rsidRDefault="001E563A" w:rsidP="0013297A">
      <w:pPr>
        <w:pStyle w:val="pogodbaleni"/>
        <w:rPr>
          <w:szCs w:val="20"/>
        </w:rPr>
      </w:pPr>
      <w:r w:rsidRPr="0013297A">
        <w:rPr>
          <w:szCs w:val="20"/>
        </w:rPr>
        <w:t>člen</w:t>
      </w:r>
    </w:p>
    <w:p w14:paraId="69E1FB0A" w14:textId="77777777" w:rsidR="002C6C75" w:rsidRPr="0013297A" w:rsidRDefault="001E563A" w:rsidP="0013297A">
      <w:pPr>
        <w:spacing w:line="260" w:lineRule="atLeast"/>
      </w:pPr>
      <w:r w:rsidRPr="0013297A">
        <w:t>Izvajalec bo pri uresničevanju pravic posameznikov, ki jih določa GDPR, nudil naročniku strokovno pomoč, kolikor je to mogoče s strani izvajalca. Vsak neposredno prejet zahtevek posameznika za uresničevanje njegovih pravic bo izvajalec posredoval naročniku, ki je v celoti odgovoren za ta zahtevek.</w:t>
      </w:r>
    </w:p>
    <w:p w14:paraId="1D689D74" w14:textId="77777777" w:rsidR="002C6C75" w:rsidRPr="0013297A" w:rsidRDefault="002C6C75" w:rsidP="0013297A">
      <w:pPr>
        <w:spacing w:line="260" w:lineRule="atLeast"/>
        <w:rPr>
          <w:highlight w:val="yellow"/>
        </w:rPr>
      </w:pPr>
    </w:p>
    <w:p w14:paraId="516D376B" w14:textId="77777777" w:rsidR="00485BEE" w:rsidRPr="0013297A" w:rsidRDefault="00485BEE" w:rsidP="0013297A">
      <w:pPr>
        <w:spacing w:line="260" w:lineRule="atLeast"/>
        <w:rPr>
          <w:highlight w:val="yellow"/>
        </w:rPr>
      </w:pPr>
    </w:p>
    <w:p w14:paraId="65F3DA43" w14:textId="77777777" w:rsidR="00485BEE" w:rsidRPr="0013297A" w:rsidRDefault="00A75312" w:rsidP="0013297A">
      <w:pPr>
        <w:keepNext/>
        <w:keepLines/>
        <w:suppressAutoHyphens w:val="0"/>
        <w:spacing w:line="260" w:lineRule="atLeast"/>
        <w:ind w:left="357" w:hanging="357"/>
        <w:outlineLvl w:val="0"/>
        <w:rPr>
          <w:b/>
          <w:bCs/>
          <w:caps/>
          <w:lang w:eastAsia="en-US"/>
        </w:rPr>
      </w:pPr>
      <w:r w:rsidRPr="0013297A">
        <w:rPr>
          <w:b/>
          <w:bCs/>
          <w:caps/>
          <w:lang w:eastAsia="en-US"/>
        </w:rPr>
        <w:t>PODIZVAJALCI</w:t>
      </w:r>
    </w:p>
    <w:p w14:paraId="570926BD" w14:textId="77777777" w:rsidR="00A75312" w:rsidRPr="0013297A" w:rsidRDefault="00A75312" w:rsidP="0013297A">
      <w:pPr>
        <w:spacing w:line="260" w:lineRule="atLeast"/>
        <w:rPr>
          <w:b/>
          <w:i/>
          <w:iCs/>
        </w:rPr>
      </w:pPr>
      <w:r w:rsidRPr="0013297A">
        <w:rPr>
          <w:i/>
          <w:iCs/>
          <w:lang w:eastAsia="en-US"/>
        </w:rPr>
        <w:t xml:space="preserve">(Opomba: Določbe navedene v tem delu bodo vključene v pogodbo le v primeru, če bo izvajalec nastopal skupaj s podizvajalci. V nasprotnem primeru se ta del </w:t>
      </w:r>
      <w:r w:rsidR="0056091A" w:rsidRPr="0013297A">
        <w:rPr>
          <w:i/>
          <w:iCs/>
          <w:lang w:eastAsia="en-US"/>
        </w:rPr>
        <w:t>osnutka</w:t>
      </w:r>
      <w:r w:rsidRPr="0013297A">
        <w:rPr>
          <w:i/>
          <w:iCs/>
          <w:lang w:eastAsia="en-US"/>
        </w:rPr>
        <w:t xml:space="preserve"> pogodbe črta).</w:t>
      </w:r>
    </w:p>
    <w:p w14:paraId="151FF7CE" w14:textId="77777777" w:rsidR="00A75312" w:rsidRPr="0013297A" w:rsidRDefault="00A75312" w:rsidP="0013297A">
      <w:pPr>
        <w:suppressAutoHyphens w:val="0"/>
        <w:spacing w:before="240" w:after="120" w:line="260" w:lineRule="atLeast"/>
        <w:jc w:val="center"/>
        <w:rPr>
          <w:rFonts w:eastAsia="Calibri"/>
          <w:lang w:eastAsia="en-US"/>
        </w:rPr>
      </w:pPr>
      <w:r w:rsidRPr="0013297A">
        <w:rPr>
          <w:rFonts w:eastAsia="Calibri"/>
          <w:lang w:eastAsia="en-US"/>
        </w:rPr>
        <w:t>xx. člen</w:t>
      </w:r>
    </w:p>
    <w:p w14:paraId="067256D5" w14:textId="77777777" w:rsidR="00A75312" w:rsidRPr="0013297A" w:rsidRDefault="00A75312" w:rsidP="0013297A">
      <w:pPr>
        <w:suppressAutoHyphens w:val="0"/>
        <w:spacing w:line="260" w:lineRule="atLeast"/>
        <w:rPr>
          <w:rFonts w:eastAsia="Calibri"/>
          <w:lang w:eastAsia="en-US"/>
        </w:rPr>
      </w:pPr>
      <w:r w:rsidRPr="0013297A">
        <w:rPr>
          <w:rFonts w:eastAsia="Calibri"/>
          <w:lang w:eastAsia="en-US"/>
        </w:rPr>
        <w:t>Izvajalec bo pogodbene storitve izvajal s podizvajalci, navedenimi v izpolnjenem obrazcu Enotni evropski dokument v zvezi z oddajo javnega naročila - v nadaljevanju ESPD), ki je priloga</w:t>
      </w:r>
      <w:r w:rsidR="00A9665B" w:rsidRPr="0013297A">
        <w:rPr>
          <w:rFonts w:eastAsia="Calibri"/>
          <w:lang w:eastAsia="en-US"/>
        </w:rPr>
        <w:t xml:space="preserve"> 4</w:t>
      </w:r>
      <w:r w:rsidRPr="0013297A">
        <w:rPr>
          <w:rFonts w:eastAsia="Calibri"/>
          <w:lang w:eastAsia="en-US"/>
        </w:rPr>
        <w:t xml:space="preserve"> te pogodbe in njen sestavni del, v obsegu in načinu, ki je določen v tej prilogi.</w:t>
      </w:r>
    </w:p>
    <w:p w14:paraId="6B79D74F" w14:textId="77777777" w:rsidR="00A75312" w:rsidRPr="0013297A" w:rsidRDefault="00A75312" w:rsidP="0013297A">
      <w:pPr>
        <w:suppressAutoHyphens w:val="0"/>
        <w:spacing w:before="240" w:after="120" w:line="260" w:lineRule="atLeast"/>
        <w:jc w:val="center"/>
        <w:rPr>
          <w:rFonts w:eastAsia="Calibri"/>
          <w:lang w:eastAsia="en-US"/>
        </w:rPr>
      </w:pPr>
      <w:r w:rsidRPr="0013297A">
        <w:rPr>
          <w:rFonts w:eastAsia="Calibri"/>
          <w:lang w:eastAsia="en-US"/>
        </w:rPr>
        <w:t>xx. člen</w:t>
      </w:r>
    </w:p>
    <w:p w14:paraId="3C45D8CD" w14:textId="77777777" w:rsidR="00A75312" w:rsidRPr="0013297A" w:rsidRDefault="00A75312" w:rsidP="0013297A">
      <w:pPr>
        <w:suppressAutoHyphens w:val="0"/>
        <w:spacing w:line="260" w:lineRule="atLeast"/>
      </w:pPr>
      <w:r w:rsidRPr="0013297A">
        <w:t xml:space="preserve">Izvajalec mora med izvajanjem te pogodbe naročnika obvestiti o spremembah informacij iz drugega odstavka 94. člena </w:t>
      </w:r>
      <w:r w:rsidR="00CB4E9F" w:rsidRPr="0013297A">
        <w:t xml:space="preserve">ZJN-3 </w:t>
      </w:r>
      <w:r w:rsidRPr="0013297A">
        <w:t>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5E9B07EA" w14:textId="77777777" w:rsidR="0096749B" w:rsidRPr="0013297A" w:rsidRDefault="0096749B" w:rsidP="0013297A">
      <w:pPr>
        <w:suppressAutoHyphens w:val="0"/>
        <w:spacing w:line="260" w:lineRule="atLeast"/>
      </w:pPr>
    </w:p>
    <w:p w14:paraId="7C8B74DF" w14:textId="77777777" w:rsidR="00A75312" w:rsidRPr="0013297A" w:rsidRDefault="00A75312" w:rsidP="0013297A">
      <w:pPr>
        <w:numPr>
          <w:ilvl w:val="0"/>
          <w:numId w:val="15"/>
        </w:numPr>
        <w:suppressAutoHyphens w:val="0"/>
        <w:spacing w:line="260" w:lineRule="atLeast"/>
        <w:jc w:val="left"/>
      </w:pPr>
      <w:r w:rsidRPr="0013297A">
        <w:t>kontaktne podatke in zakonite zastopnike novih podizvajalcev;</w:t>
      </w:r>
    </w:p>
    <w:p w14:paraId="0D0F7930" w14:textId="77777777" w:rsidR="00A75312" w:rsidRPr="0013297A" w:rsidRDefault="00A75312" w:rsidP="0013297A">
      <w:pPr>
        <w:numPr>
          <w:ilvl w:val="0"/>
          <w:numId w:val="15"/>
        </w:numPr>
        <w:suppressAutoHyphens w:val="0"/>
        <w:spacing w:line="260" w:lineRule="atLeast"/>
        <w:jc w:val="left"/>
      </w:pPr>
      <w:r w:rsidRPr="0013297A">
        <w:t>izpolnjene ESPD novih podizvajalcev v skladu z 79. členom ZJN-3 in ostala zahtevana dokazila za podizvajalce, v skladu z razpisno dokumentacijo, na podlagi katere je bilo naročilo oddano izvajalcu,</w:t>
      </w:r>
    </w:p>
    <w:p w14:paraId="25A8E8C0" w14:textId="77777777" w:rsidR="00A75312" w:rsidRPr="0013297A" w:rsidRDefault="00A75312" w:rsidP="0013297A">
      <w:pPr>
        <w:widowControl w:val="0"/>
        <w:numPr>
          <w:ilvl w:val="0"/>
          <w:numId w:val="15"/>
        </w:numPr>
        <w:suppressAutoHyphens w:val="0"/>
        <w:spacing w:line="260" w:lineRule="atLeast"/>
        <w:jc w:val="left"/>
      </w:pPr>
      <w:r w:rsidRPr="0013297A">
        <w:t>pisno zahtevo novega podizvajalca za neposredno plačilo, če novi podizvajalec to zahteva.</w:t>
      </w:r>
    </w:p>
    <w:p w14:paraId="5BF5DE12" w14:textId="77777777" w:rsidR="00A75312" w:rsidRPr="0013297A" w:rsidRDefault="00A75312" w:rsidP="0013297A">
      <w:pPr>
        <w:widowControl w:val="0"/>
        <w:suppressAutoHyphens w:val="0"/>
        <w:spacing w:line="260" w:lineRule="atLeast"/>
      </w:pPr>
    </w:p>
    <w:p w14:paraId="02554DF5" w14:textId="77777777" w:rsidR="00A75312" w:rsidRPr="0013297A" w:rsidRDefault="0056091A" w:rsidP="0013297A">
      <w:pPr>
        <w:widowControl w:val="0"/>
        <w:suppressAutoHyphens w:val="0"/>
        <w:spacing w:line="260" w:lineRule="atLeast"/>
      </w:pPr>
      <w:r w:rsidRPr="0013297A">
        <w:t>Če</w:t>
      </w:r>
      <w:r w:rsidR="00A75312" w:rsidRPr="0013297A">
        <w:t xml:space="preserv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1D9C5552" w14:textId="77777777" w:rsidR="00A75312" w:rsidRPr="0013297A" w:rsidRDefault="00A75312" w:rsidP="0013297A">
      <w:pPr>
        <w:suppressAutoHyphens w:val="0"/>
        <w:spacing w:before="240" w:after="120" w:line="260" w:lineRule="atLeast"/>
        <w:jc w:val="center"/>
        <w:rPr>
          <w:rFonts w:eastAsia="Calibri"/>
          <w:lang w:eastAsia="en-US"/>
        </w:rPr>
      </w:pPr>
      <w:r w:rsidRPr="0013297A">
        <w:rPr>
          <w:rFonts w:eastAsia="Calibri"/>
          <w:lang w:eastAsia="en-US"/>
        </w:rPr>
        <w:t>xx. člen</w:t>
      </w:r>
    </w:p>
    <w:p w14:paraId="1181EFCE" w14:textId="77777777" w:rsidR="00A75312" w:rsidRPr="0013297A" w:rsidRDefault="00A75312" w:rsidP="0013297A">
      <w:pPr>
        <w:suppressAutoHyphens w:val="0"/>
        <w:spacing w:line="260" w:lineRule="atLeast"/>
      </w:pPr>
      <w:r w:rsidRPr="0013297A">
        <w:t>V razmerju do naročnika izvajalec v celoti odgovarja za izvedbo storitev, ki so predmet te pogodbe.</w:t>
      </w:r>
    </w:p>
    <w:p w14:paraId="40D9611E" w14:textId="77777777" w:rsidR="00A75312" w:rsidRPr="0013297A" w:rsidRDefault="00A75312" w:rsidP="0013297A">
      <w:pPr>
        <w:suppressAutoHyphens w:val="0"/>
        <w:spacing w:before="240" w:after="120" w:line="260" w:lineRule="atLeast"/>
        <w:jc w:val="center"/>
        <w:rPr>
          <w:rFonts w:eastAsia="Calibri"/>
          <w:lang w:eastAsia="en-US"/>
        </w:rPr>
      </w:pPr>
      <w:r w:rsidRPr="0013297A">
        <w:rPr>
          <w:rFonts w:eastAsia="Calibri"/>
          <w:lang w:eastAsia="en-US"/>
        </w:rPr>
        <w:t>xx. člen</w:t>
      </w:r>
    </w:p>
    <w:p w14:paraId="6E6F86F9" w14:textId="77777777" w:rsidR="00A75312" w:rsidRPr="0013297A" w:rsidRDefault="00A75312" w:rsidP="0013297A">
      <w:pPr>
        <w:suppressAutoHyphens w:val="0"/>
        <w:spacing w:line="260" w:lineRule="atLeast"/>
      </w:pPr>
      <w:r w:rsidRPr="0013297A">
        <w:lastRenderedPageBreak/>
        <w:t xml:space="preserve">Če naročnik ugotovi, da storitve izvaja podizvajalec, ki ga izvajalec ni navedel v svoji ponudbi oziroma ni dogovorjen s to pogodbo oziroma izvajalec ni prijavil podizvajalca na način, določen v tem poglavju, ima pravico </w:t>
      </w:r>
      <w:r w:rsidR="0056091A" w:rsidRPr="0013297A">
        <w:t>odstopiti od</w:t>
      </w:r>
      <w:r w:rsidRPr="0013297A">
        <w:t xml:space="preserve"> pogodb</w:t>
      </w:r>
      <w:r w:rsidR="0056091A" w:rsidRPr="0013297A">
        <w:t>e</w:t>
      </w:r>
      <w:r w:rsidRPr="0013297A">
        <w:t>. Naročnik si pridržuje pravico, da lahko na kraju, kjer se storitve izvajajo, kadarkoli preveri delavce kateregakoli od podizvajalcev, ki opravljajo dela. Vsi delavci so naročniku dolžni dati verodostojne podatke</w:t>
      </w:r>
      <w:r w:rsidR="0056091A" w:rsidRPr="0013297A">
        <w:t>.</w:t>
      </w:r>
    </w:p>
    <w:p w14:paraId="4799FECF" w14:textId="77777777" w:rsidR="00A75312" w:rsidRPr="0013297A" w:rsidRDefault="00A75312" w:rsidP="0013297A">
      <w:pPr>
        <w:suppressAutoHyphens w:val="0"/>
        <w:spacing w:before="240" w:after="120" w:line="260" w:lineRule="atLeast"/>
        <w:jc w:val="center"/>
        <w:rPr>
          <w:rFonts w:eastAsia="Calibri"/>
          <w:lang w:eastAsia="en-US"/>
        </w:rPr>
      </w:pPr>
      <w:r w:rsidRPr="0013297A">
        <w:rPr>
          <w:rFonts w:eastAsia="Calibri"/>
          <w:lang w:eastAsia="en-US"/>
        </w:rPr>
        <w:t>xx. člen</w:t>
      </w:r>
    </w:p>
    <w:p w14:paraId="79D12AE1" w14:textId="77777777" w:rsidR="00A75312" w:rsidRPr="0013297A" w:rsidRDefault="00A75312" w:rsidP="0013297A">
      <w:pPr>
        <w:widowControl w:val="0"/>
        <w:suppressAutoHyphens w:val="0"/>
        <w:spacing w:line="260" w:lineRule="atLeast"/>
      </w:pPr>
      <w:r w:rsidRPr="0013297A">
        <w:rPr>
          <w:i/>
        </w:rPr>
        <w:t>/če bo podizvajalec zahteval neposredna plačila/:</w:t>
      </w:r>
      <w:r w:rsidRPr="0013297A">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6866F837" w14:textId="77777777" w:rsidR="00A75312" w:rsidRPr="0013297A" w:rsidRDefault="00A75312" w:rsidP="0013297A">
      <w:pPr>
        <w:widowControl w:val="0"/>
        <w:suppressAutoHyphens w:val="0"/>
        <w:spacing w:line="260" w:lineRule="atLeast"/>
        <w:rPr>
          <w:i/>
        </w:rPr>
      </w:pPr>
    </w:p>
    <w:p w14:paraId="514D4732" w14:textId="77777777" w:rsidR="00920FB2" w:rsidRPr="0013297A" w:rsidRDefault="00A75312" w:rsidP="0013297A">
      <w:pPr>
        <w:widowControl w:val="0"/>
        <w:suppressAutoHyphens w:val="0"/>
        <w:spacing w:line="260" w:lineRule="atLeast"/>
      </w:pPr>
      <w:r w:rsidRPr="0013297A">
        <w:rPr>
          <w:i/>
        </w:rPr>
        <w:t xml:space="preserve">/če podizvajalec ne bo zahteval neposrednega plačila/: </w:t>
      </w:r>
      <w:r w:rsidRPr="0013297A">
        <w:t>Izvajalec mora naročniku najpozneje v 60 (šestdesetih) dneh od plačila končnega računa poslati svojo pisno izjavo in pisno izjavo podizvajalca, da je podizvajalec prejel plačilo za izvedene storitve, neposredno povezano s predmetom javnega naročila.</w:t>
      </w:r>
    </w:p>
    <w:p w14:paraId="1CB1349D" w14:textId="77777777" w:rsidR="00AC1821" w:rsidRPr="0013297A" w:rsidRDefault="00AC1821" w:rsidP="0013297A">
      <w:pPr>
        <w:widowControl w:val="0"/>
        <w:suppressAutoHyphens w:val="0"/>
        <w:spacing w:line="260" w:lineRule="atLeast"/>
        <w:rPr>
          <w:iCs/>
        </w:rPr>
      </w:pPr>
    </w:p>
    <w:p w14:paraId="553C30A4" w14:textId="77777777" w:rsidR="003B3FAA" w:rsidRPr="0013297A" w:rsidRDefault="003B3FAA" w:rsidP="0013297A">
      <w:pPr>
        <w:pStyle w:val="Naslov1"/>
      </w:pPr>
      <w:r w:rsidRPr="0013297A">
        <w:t>SKRBNIKI POGODBE</w:t>
      </w:r>
    </w:p>
    <w:p w14:paraId="0122F9F8" w14:textId="77777777" w:rsidR="003B3FAA" w:rsidRPr="0013297A" w:rsidRDefault="003B3FAA" w:rsidP="0013297A">
      <w:pPr>
        <w:pStyle w:val="pogodbaleni"/>
        <w:rPr>
          <w:szCs w:val="20"/>
        </w:rPr>
      </w:pPr>
      <w:r w:rsidRPr="0013297A">
        <w:rPr>
          <w:szCs w:val="20"/>
        </w:rPr>
        <w:t>člen</w:t>
      </w:r>
    </w:p>
    <w:p w14:paraId="35DC5245" w14:textId="77777777" w:rsidR="003B3FAA" w:rsidRPr="0013297A" w:rsidRDefault="003B3FAA" w:rsidP="0013297A">
      <w:pPr>
        <w:spacing w:line="260" w:lineRule="atLeast"/>
      </w:pPr>
      <w:r w:rsidRPr="0013297A">
        <w:t xml:space="preserve">Skrbnik te pogodbe </w:t>
      </w:r>
      <w:r w:rsidR="009067AB" w:rsidRPr="0013297A">
        <w:t xml:space="preserve">je </w:t>
      </w:r>
      <w:r w:rsidRPr="0013297A">
        <w:t xml:space="preserve">na strani </w:t>
      </w:r>
      <w:r w:rsidR="003472B1" w:rsidRPr="0013297A">
        <w:t>naročnika</w:t>
      </w:r>
      <w:r w:rsidR="009067AB" w:rsidRPr="0013297A">
        <w:t xml:space="preserve"> </w:t>
      </w:r>
      <w:r w:rsidR="009067AB" w:rsidRPr="0013297A">
        <w:fldChar w:fldCharType="begin">
          <w:ffData>
            <w:name w:val="Besedilo15"/>
            <w:enabled/>
            <w:calcOnExit w:val="0"/>
            <w:textInput/>
          </w:ffData>
        </w:fldChar>
      </w:r>
      <w:r w:rsidR="009067AB" w:rsidRPr="0013297A">
        <w:instrText xml:space="preserve"> FORMTEXT </w:instrText>
      </w:r>
      <w:r w:rsidR="009067AB" w:rsidRPr="0013297A">
        <w:fldChar w:fldCharType="separate"/>
      </w:r>
      <w:r w:rsidR="009067AB" w:rsidRPr="0013297A">
        <w:t> </w:t>
      </w:r>
      <w:r w:rsidR="009067AB" w:rsidRPr="0013297A">
        <w:t> </w:t>
      </w:r>
      <w:r w:rsidR="009067AB" w:rsidRPr="0013297A">
        <w:t> </w:t>
      </w:r>
      <w:r w:rsidR="009067AB" w:rsidRPr="0013297A">
        <w:t> </w:t>
      </w:r>
      <w:r w:rsidR="009067AB" w:rsidRPr="0013297A">
        <w:t> </w:t>
      </w:r>
      <w:r w:rsidR="009067AB" w:rsidRPr="0013297A">
        <w:fldChar w:fldCharType="end"/>
      </w:r>
      <w:r w:rsidR="009067AB" w:rsidRPr="0013297A">
        <w:t xml:space="preserve"> in na strani izvajalca </w:t>
      </w:r>
      <w:r w:rsidR="009067AB" w:rsidRPr="0013297A">
        <w:fldChar w:fldCharType="begin">
          <w:ffData>
            <w:name w:val="Besedilo15"/>
            <w:enabled/>
            <w:calcOnExit w:val="0"/>
            <w:textInput/>
          </w:ffData>
        </w:fldChar>
      </w:r>
      <w:r w:rsidR="009067AB" w:rsidRPr="0013297A">
        <w:instrText xml:space="preserve"> FORMTEXT </w:instrText>
      </w:r>
      <w:r w:rsidR="009067AB" w:rsidRPr="0013297A">
        <w:fldChar w:fldCharType="separate"/>
      </w:r>
      <w:r w:rsidR="009067AB" w:rsidRPr="0013297A">
        <w:t> </w:t>
      </w:r>
      <w:r w:rsidR="009067AB" w:rsidRPr="0013297A">
        <w:t> </w:t>
      </w:r>
      <w:r w:rsidR="009067AB" w:rsidRPr="0013297A">
        <w:t> </w:t>
      </w:r>
      <w:r w:rsidR="009067AB" w:rsidRPr="0013297A">
        <w:t> </w:t>
      </w:r>
      <w:r w:rsidR="009067AB" w:rsidRPr="0013297A">
        <w:t> </w:t>
      </w:r>
      <w:r w:rsidR="009067AB" w:rsidRPr="0013297A">
        <w:fldChar w:fldCharType="end"/>
      </w:r>
      <w:r w:rsidRPr="0013297A">
        <w:t>.</w:t>
      </w:r>
    </w:p>
    <w:p w14:paraId="604CFD3A" w14:textId="77777777" w:rsidR="00AC1821" w:rsidRPr="0013297A" w:rsidRDefault="00AC1821" w:rsidP="0013297A">
      <w:pPr>
        <w:spacing w:line="260" w:lineRule="atLeast"/>
      </w:pPr>
    </w:p>
    <w:p w14:paraId="049B8F69" w14:textId="77777777" w:rsidR="007C5EDD" w:rsidRPr="0013297A" w:rsidRDefault="007C5EDD" w:rsidP="0013297A">
      <w:pPr>
        <w:pStyle w:val="Naslov1"/>
      </w:pPr>
      <w:r w:rsidRPr="0013297A">
        <w:t>POSEBNE IN KONČNE DOLOČBE</w:t>
      </w:r>
    </w:p>
    <w:p w14:paraId="5ED973DA" w14:textId="77777777" w:rsidR="00485BEE" w:rsidRPr="0013297A" w:rsidRDefault="00485BEE" w:rsidP="0013297A">
      <w:pPr>
        <w:pStyle w:val="pogodbaleni"/>
        <w:rPr>
          <w:szCs w:val="20"/>
        </w:rPr>
      </w:pPr>
      <w:r w:rsidRPr="0013297A">
        <w:rPr>
          <w:szCs w:val="20"/>
        </w:rPr>
        <w:t>člen</w:t>
      </w:r>
    </w:p>
    <w:p w14:paraId="573E61B0" w14:textId="77777777" w:rsidR="00485BEE" w:rsidRPr="0013297A" w:rsidRDefault="00485BEE" w:rsidP="0013297A">
      <w:pPr>
        <w:shd w:val="clear" w:color="auto" w:fill="FFFFFF"/>
        <w:spacing w:line="260" w:lineRule="atLeast"/>
        <w:rPr>
          <w:iCs/>
        </w:rPr>
      </w:pPr>
      <w:r w:rsidRPr="0013297A">
        <w:t>Stranki te pogodbe sta sporazumni, da začne pogodba veljati</w:t>
      </w:r>
      <w:r w:rsidR="00CB4E9F" w:rsidRPr="0013297A">
        <w:t xml:space="preserve"> 24.7.2023</w:t>
      </w:r>
      <w:r w:rsidR="00D45ABD" w:rsidRPr="0013297A">
        <w:t xml:space="preserve"> </w:t>
      </w:r>
      <w:r w:rsidR="00D45ABD" w:rsidRPr="0013297A">
        <w:rPr>
          <w:i/>
          <w:iCs/>
        </w:rPr>
        <w:t>/v primeru kasnejšega podpisa pogodbe se bo pogodba začela uporabljati z dnem podpisa obeh pogodbenih strank/</w:t>
      </w:r>
      <w:r w:rsidRPr="0013297A">
        <w:t>, pod pogojem, da izvajalec naročniku izroči zavarovanje za dobro izvedbo pogodbenih obveznosti iz te pogodbe, in velja 48 mesecev</w:t>
      </w:r>
      <w:r w:rsidRPr="0013297A">
        <w:rPr>
          <w:i/>
        </w:rPr>
        <w:t>.</w:t>
      </w:r>
    </w:p>
    <w:p w14:paraId="0F368192" w14:textId="77777777" w:rsidR="00485BEE" w:rsidRPr="0013297A" w:rsidRDefault="00485BEE" w:rsidP="0013297A">
      <w:pPr>
        <w:pStyle w:val="pogodbaleni"/>
        <w:rPr>
          <w:szCs w:val="20"/>
        </w:rPr>
      </w:pPr>
      <w:r w:rsidRPr="0013297A">
        <w:rPr>
          <w:szCs w:val="20"/>
        </w:rPr>
        <w:t>člen</w:t>
      </w:r>
    </w:p>
    <w:p w14:paraId="39156F58" w14:textId="77777777" w:rsidR="00485BEE" w:rsidRPr="0013297A" w:rsidRDefault="00485BEE" w:rsidP="0013297A">
      <w:pPr>
        <w:shd w:val="clear" w:color="auto" w:fill="FFFFFF"/>
        <w:spacing w:line="260" w:lineRule="atLeast"/>
      </w:pPr>
      <w:r w:rsidRPr="0013297A">
        <w:t>Ta pogodba se lahko spremeni ali dopolni s pisnim aneksom, ki ga sporazumno sprejmeta in podpišeta obe pogodbeni stranki. Za spremembo kontaktnih podatkov in spremembo skrbnikov pogodbe te pogodbe je dovolj pisno obvestilo ene stranke drugi stranki.</w:t>
      </w:r>
    </w:p>
    <w:p w14:paraId="065D4A61" w14:textId="77777777" w:rsidR="00485BEE" w:rsidRPr="0013297A" w:rsidRDefault="00485BEE" w:rsidP="0013297A">
      <w:pPr>
        <w:shd w:val="clear" w:color="auto" w:fill="FFFFFF"/>
        <w:spacing w:line="260" w:lineRule="atLeast"/>
      </w:pPr>
    </w:p>
    <w:p w14:paraId="43FB22AF" w14:textId="77777777" w:rsidR="00485BEE" w:rsidRPr="0013297A" w:rsidRDefault="00485BEE" w:rsidP="0013297A">
      <w:pPr>
        <w:shd w:val="clear" w:color="auto" w:fill="FFFFFF"/>
        <w:spacing w:line="260" w:lineRule="atLeast"/>
      </w:pPr>
      <w:r w:rsidRPr="0013297A">
        <w:t>Če katerokoli od pogodbenih določil je ali postane neveljavno, to ne vpliva na ostala pogodbena določila. Neveljavno določilo se nadomesti z veljavnim, ki mora čim bolj ustrezati namenu, ki ga je želelo doseči neveljavno.</w:t>
      </w:r>
    </w:p>
    <w:p w14:paraId="146E7D4D" w14:textId="77777777" w:rsidR="00485BEE" w:rsidRPr="0013297A" w:rsidRDefault="00485BEE" w:rsidP="0013297A">
      <w:pPr>
        <w:pStyle w:val="pogodbaleni"/>
        <w:rPr>
          <w:szCs w:val="20"/>
        </w:rPr>
      </w:pPr>
      <w:r w:rsidRPr="0013297A">
        <w:rPr>
          <w:szCs w:val="20"/>
        </w:rPr>
        <w:t>člen</w:t>
      </w:r>
    </w:p>
    <w:p w14:paraId="6DC9B1C3" w14:textId="77777777" w:rsidR="00485BEE" w:rsidRPr="0013297A" w:rsidRDefault="00485BEE" w:rsidP="0013297A">
      <w:pPr>
        <w:shd w:val="clear" w:color="auto" w:fill="FFFFFF"/>
        <w:spacing w:line="260" w:lineRule="atLeast"/>
        <w:rPr>
          <w:iCs/>
        </w:rPr>
      </w:pPr>
      <w:r w:rsidRPr="0013297A">
        <w:rPr>
          <w:iCs/>
        </w:rPr>
        <w:t>Ta pogodba je sklenjena pod razveznim pogojem, ki se uresniči v primeru izpolnitve ene od naslednjih okoliščin:</w:t>
      </w:r>
    </w:p>
    <w:p w14:paraId="6DB567EB" w14:textId="77777777" w:rsidR="00485BEE" w:rsidRPr="0013297A" w:rsidRDefault="00485BEE" w:rsidP="0013297A">
      <w:pPr>
        <w:numPr>
          <w:ilvl w:val="0"/>
          <w:numId w:val="44"/>
        </w:numPr>
        <w:shd w:val="clear" w:color="auto" w:fill="FFFFFF"/>
        <w:spacing w:line="260" w:lineRule="atLeast"/>
        <w:rPr>
          <w:iCs/>
        </w:rPr>
      </w:pPr>
      <w:r w:rsidRPr="0013297A">
        <w:rPr>
          <w:iCs/>
        </w:rPr>
        <w:t xml:space="preserve">če bo naročnik seznanjen, da je sodišče s pravnomočno odločitvijo ugotovilo kršitev obveznosti delovne, okoljske ali socialne zakonodaje s strani </w:t>
      </w:r>
      <w:r w:rsidR="00D45ABD" w:rsidRPr="0013297A">
        <w:rPr>
          <w:iCs/>
        </w:rPr>
        <w:t>izvajalca</w:t>
      </w:r>
      <w:r w:rsidRPr="0013297A">
        <w:rPr>
          <w:iCs/>
        </w:rPr>
        <w:t xml:space="preserve"> ali podizvajalca ali </w:t>
      </w:r>
    </w:p>
    <w:p w14:paraId="636099BB" w14:textId="77777777" w:rsidR="00485BEE" w:rsidRPr="0013297A" w:rsidRDefault="00485BEE" w:rsidP="0013297A">
      <w:pPr>
        <w:numPr>
          <w:ilvl w:val="0"/>
          <w:numId w:val="44"/>
        </w:numPr>
        <w:shd w:val="clear" w:color="auto" w:fill="FFFFFF"/>
        <w:spacing w:line="260" w:lineRule="atLeast"/>
        <w:rPr>
          <w:iCs/>
        </w:rPr>
      </w:pPr>
      <w:r w:rsidRPr="0013297A">
        <w:rPr>
          <w:iCs/>
        </w:rPr>
        <w:t xml:space="preserve">če bo naročnik seznanjen, da je pristojni državni organ pri </w:t>
      </w:r>
      <w:r w:rsidR="00D45ABD" w:rsidRPr="0013297A">
        <w:rPr>
          <w:iCs/>
        </w:rPr>
        <w:t xml:space="preserve">izvajalca </w:t>
      </w:r>
      <w:r w:rsidRPr="0013297A">
        <w:rPr>
          <w:iCs/>
        </w:rPr>
        <w:t>ali podizvajalcu v času izvajanja pogodbe ugotovil najmanj dve kršitvi v zvezi s:</w:t>
      </w:r>
    </w:p>
    <w:p w14:paraId="0BF6826A" w14:textId="77777777" w:rsidR="00485BEE" w:rsidRPr="0013297A" w:rsidRDefault="00485BEE" w:rsidP="0013297A">
      <w:pPr>
        <w:numPr>
          <w:ilvl w:val="0"/>
          <w:numId w:val="45"/>
        </w:numPr>
        <w:shd w:val="clear" w:color="auto" w:fill="FFFFFF"/>
        <w:spacing w:line="260" w:lineRule="atLeast"/>
        <w:rPr>
          <w:iCs/>
        </w:rPr>
      </w:pPr>
      <w:r w:rsidRPr="0013297A">
        <w:rPr>
          <w:iCs/>
        </w:rPr>
        <w:t xml:space="preserve">plačilom za delo, </w:t>
      </w:r>
    </w:p>
    <w:p w14:paraId="0AF5CA11" w14:textId="77777777" w:rsidR="00485BEE" w:rsidRPr="0013297A" w:rsidRDefault="00485BEE" w:rsidP="0013297A">
      <w:pPr>
        <w:numPr>
          <w:ilvl w:val="0"/>
          <w:numId w:val="45"/>
        </w:numPr>
        <w:shd w:val="clear" w:color="auto" w:fill="FFFFFF"/>
        <w:spacing w:line="260" w:lineRule="atLeast"/>
        <w:rPr>
          <w:iCs/>
        </w:rPr>
      </w:pPr>
      <w:r w:rsidRPr="0013297A">
        <w:rPr>
          <w:iCs/>
        </w:rPr>
        <w:t xml:space="preserve">delovnim časom, </w:t>
      </w:r>
    </w:p>
    <w:p w14:paraId="1255B270" w14:textId="77777777" w:rsidR="00485BEE" w:rsidRPr="0013297A" w:rsidRDefault="00485BEE" w:rsidP="0013297A">
      <w:pPr>
        <w:numPr>
          <w:ilvl w:val="0"/>
          <w:numId w:val="45"/>
        </w:numPr>
        <w:shd w:val="clear" w:color="auto" w:fill="FFFFFF"/>
        <w:spacing w:line="260" w:lineRule="atLeast"/>
        <w:rPr>
          <w:iCs/>
        </w:rPr>
      </w:pPr>
      <w:r w:rsidRPr="0013297A">
        <w:rPr>
          <w:iCs/>
        </w:rPr>
        <w:t xml:space="preserve">počitki, </w:t>
      </w:r>
    </w:p>
    <w:p w14:paraId="7CAB385E" w14:textId="77777777" w:rsidR="00485BEE" w:rsidRPr="0013297A" w:rsidRDefault="00485BEE" w:rsidP="0013297A">
      <w:pPr>
        <w:numPr>
          <w:ilvl w:val="0"/>
          <w:numId w:val="45"/>
        </w:numPr>
        <w:shd w:val="clear" w:color="auto" w:fill="FFFFFF"/>
        <w:spacing w:line="260" w:lineRule="atLeast"/>
        <w:rPr>
          <w:iCs/>
        </w:rPr>
      </w:pPr>
      <w:r w:rsidRPr="0013297A">
        <w:rPr>
          <w:iCs/>
        </w:rPr>
        <w:lastRenderedPageBreak/>
        <w:t xml:space="preserve">opravljanjem dela na podlagi pogodb civilnega prava kljub obstoju elementov delovnega razmerja ali v zvezi z zaposlovanjem na črno </w:t>
      </w:r>
    </w:p>
    <w:p w14:paraId="4F9E6B81" w14:textId="77777777" w:rsidR="00485BEE" w:rsidRPr="0013297A" w:rsidRDefault="00485BEE" w:rsidP="0013297A">
      <w:pPr>
        <w:shd w:val="clear" w:color="auto" w:fill="FFFFFF"/>
        <w:spacing w:line="260" w:lineRule="atLeast"/>
        <w:ind w:left="708"/>
        <w:rPr>
          <w:iCs/>
        </w:rPr>
      </w:pPr>
      <w:r w:rsidRPr="0013297A">
        <w:rPr>
          <w:iCs/>
        </w:rPr>
        <w:t>in za kateri mu je bila s pravnomočno odločitvijo ali več pravnomočnimi odločitvami izrečena globa za prekršek.</w:t>
      </w:r>
    </w:p>
    <w:p w14:paraId="0B8F095C" w14:textId="77777777" w:rsidR="00485BEE" w:rsidRPr="0013297A" w:rsidRDefault="00485BEE" w:rsidP="0013297A">
      <w:pPr>
        <w:shd w:val="clear" w:color="auto" w:fill="FFFFFF"/>
        <w:spacing w:line="260" w:lineRule="atLeast"/>
        <w:rPr>
          <w:iCs/>
        </w:rPr>
      </w:pPr>
    </w:p>
    <w:p w14:paraId="0966CB91" w14:textId="77777777" w:rsidR="00485BEE" w:rsidRPr="0013297A" w:rsidRDefault="00485BEE" w:rsidP="0013297A">
      <w:pPr>
        <w:shd w:val="clear" w:color="auto" w:fill="FFFFFF"/>
        <w:spacing w:line="260" w:lineRule="atLeast"/>
        <w:rPr>
          <w:iCs/>
        </w:rPr>
      </w:pPr>
      <w:r w:rsidRPr="0013297A">
        <w:rPr>
          <w:iCs/>
        </w:rPr>
        <w:t xml:space="preserve">V primeru seznanitve naročnika s kršitvijo bo naročnik o tem obvestil </w:t>
      </w:r>
      <w:r w:rsidR="00D45ABD" w:rsidRPr="0013297A">
        <w:rPr>
          <w:iCs/>
        </w:rPr>
        <w:t xml:space="preserve">izvajalca </w:t>
      </w:r>
      <w:r w:rsidRPr="0013297A">
        <w:rPr>
          <w:iCs/>
        </w:rPr>
        <w:t xml:space="preserve">v desetih dneh. </w:t>
      </w:r>
    </w:p>
    <w:p w14:paraId="479C358B" w14:textId="77777777" w:rsidR="00485BEE" w:rsidRPr="0013297A" w:rsidRDefault="00485BEE" w:rsidP="0013297A">
      <w:pPr>
        <w:shd w:val="clear" w:color="auto" w:fill="FFFFFF"/>
        <w:spacing w:line="260" w:lineRule="atLeast"/>
        <w:rPr>
          <w:iCs/>
        </w:rPr>
      </w:pPr>
    </w:p>
    <w:p w14:paraId="4EBEF45B" w14:textId="77777777" w:rsidR="00485BEE" w:rsidRPr="0013297A" w:rsidRDefault="00D45ABD" w:rsidP="0013297A">
      <w:pPr>
        <w:shd w:val="clear" w:color="auto" w:fill="FFFFFF"/>
        <w:spacing w:line="260" w:lineRule="atLeast"/>
        <w:rPr>
          <w:iCs/>
        </w:rPr>
      </w:pPr>
      <w:r w:rsidRPr="0013297A">
        <w:rPr>
          <w:iCs/>
        </w:rPr>
        <w:t xml:space="preserve">Izvajalec </w:t>
      </w:r>
      <w:r w:rsidR="00485BEE" w:rsidRPr="0013297A">
        <w:rPr>
          <w:iCs/>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13297A">
        <w:rPr>
          <w:iCs/>
        </w:rPr>
        <w:t>izvajalec</w:t>
      </w:r>
      <w:r w:rsidR="00485BEE" w:rsidRPr="0013297A">
        <w:rPr>
          <w:iCs/>
        </w:rPr>
        <w:t xml:space="preserve"> v istem roku predloži dokaze, da je podizvajalec sprejel zadostne ukrepe, s katerimi lahko dokaže svojo zanesljivost kljub obstoju kršitev. Če </w:t>
      </w:r>
      <w:r w:rsidRPr="0013297A">
        <w:rPr>
          <w:iCs/>
        </w:rPr>
        <w:t>izvajalec</w:t>
      </w:r>
      <w:r w:rsidR="00485BEE" w:rsidRPr="0013297A">
        <w:rPr>
          <w:iCs/>
        </w:rPr>
        <w:t xml:space="preserve"> ne bo predložil dokazov za podizvajalca ali če jih bo, pa bo naročnik oceni, da ti ukrepi ne zadoščajo, lahko </w:t>
      </w:r>
      <w:r w:rsidRPr="0013297A">
        <w:rPr>
          <w:iCs/>
        </w:rPr>
        <w:t>izvajalec</w:t>
      </w:r>
      <w:r w:rsidR="00485BEE" w:rsidRPr="0013297A">
        <w:rPr>
          <w:iCs/>
        </w:rPr>
        <w:t xml:space="preserve"> zamenja podizvajalca v roku, ki ga bo določil naročnik in ne sme biti daljši od 15 dni v skladu s 94. členom </w:t>
      </w:r>
      <w:r w:rsidR="009F3321" w:rsidRPr="0013297A">
        <w:t>ZJN-3,</w:t>
      </w:r>
      <w:r w:rsidR="00485BEE" w:rsidRPr="0013297A">
        <w:rPr>
          <w:iCs/>
        </w:rPr>
        <w:t xml:space="preserve"> ali sam prevzame del, ki ga je oddal v podizvajanje temu podizvajalcu, če ta zamenjava ali prevzem ne pomeni bistvene spremembe pogodbe. Če </w:t>
      </w:r>
      <w:r w:rsidRPr="0013297A">
        <w:rPr>
          <w:iCs/>
        </w:rPr>
        <w:t xml:space="preserve">izvajalec </w:t>
      </w:r>
      <w:r w:rsidR="00485BEE" w:rsidRPr="0013297A">
        <w:rPr>
          <w:iCs/>
        </w:rPr>
        <w:t xml:space="preserve">ne bo predložil dokazov zase ali za podizvajalca ali če jih bo, pa bo naročnik ocenil, da ti ukrepi ne zadoščajo, ali če </w:t>
      </w:r>
      <w:r w:rsidRPr="0013297A">
        <w:rPr>
          <w:iCs/>
        </w:rPr>
        <w:t xml:space="preserve">izvajalec </w:t>
      </w:r>
      <w:r w:rsidR="00485BEE" w:rsidRPr="0013297A">
        <w:rPr>
          <w:iCs/>
        </w:rPr>
        <w:t xml:space="preserve">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EB11F41" w14:textId="77777777" w:rsidR="00485BEE" w:rsidRPr="0013297A" w:rsidRDefault="00485BEE" w:rsidP="0013297A">
      <w:pPr>
        <w:shd w:val="clear" w:color="auto" w:fill="FFFFFF"/>
        <w:spacing w:line="260" w:lineRule="atLeast"/>
        <w:rPr>
          <w:iCs/>
        </w:rPr>
      </w:pPr>
    </w:p>
    <w:p w14:paraId="3C08AC12" w14:textId="77777777" w:rsidR="00485BEE" w:rsidRPr="0013297A" w:rsidRDefault="00485BEE" w:rsidP="0013297A">
      <w:pPr>
        <w:shd w:val="clear" w:color="auto" w:fill="FFFFFF"/>
        <w:spacing w:line="260" w:lineRule="atLeast"/>
        <w:rPr>
          <w:iCs/>
        </w:rPr>
      </w:pPr>
      <w:r w:rsidRPr="0013297A">
        <w:rPr>
          <w:iCs/>
        </w:rPr>
        <w:t xml:space="preserve">V primeru izpolnitve razveznega pogoja se šteje, da je pogodba za tega </w:t>
      </w:r>
      <w:r w:rsidR="00D45ABD" w:rsidRPr="0013297A">
        <w:rPr>
          <w:iCs/>
        </w:rPr>
        <w:t xml:space="preserve">izvajalca </w:t>
      </w:r>
      <w:r w:rsidRPr="0013297A">
        <w:rPr>
          <w:iCs/>
        </w:rPr>
        <w:t xml:space="preserve">razvezana z dnem sklenitve nove pogodbe o izvedbi javnega naročila za predmetno naročilo. O datumu sklenitve nove pogodbe bo naročnik obvestil </w:t>
      </w:r>
      <w:r w:rsidR="00D45ABD" w:rsidRPr="0013297A">
        <w:rPr>
          <w:iCs/>
        </w:rPr>
        <w:t>izvajalca</w:t>
      </w:r>
      <w:r w:rsidRPr="0013297A">
        <w:rPr>
          <w:iCs/>
        </w:rPr>
        <w:t>.</w:t>
      </w:r>
    </w:p>
    <w:p w14:paraId="33BE15DE" w14:textId="77777777" w:rsidR="00485BEE" w:rsidRPr="0013297A" w:rsidRDefault="00485BEE" w:rsidP="0013297A">
      <w:pPr>
        <w:shd w:val="clear" w:color="auto" w:fill="FFFFFF"/>
        <w:spacing w:line="260" w:lineRule="atLeast"/>
        <w:rPr>
          <w:iCs/>
        </w:rPr>
      </w:pPr>
    </w:p>
    <w:p w14:paraId="1E59ABA2" w14:textId="77777777" w:rsidR="00485BEE" w:rsidRPr="0013297A" w:rsidRDefault="00485BEE" w:rsidP="0013297A">
      <w:pPr>
        <w:shd w:val="clear" w:color="auto" w:fill="FFFFFF"/>
        <w:spacing w:line="260" w:lineRule="atLeast"/>
        <w:rPr>
          <w:iCs/>
        </w:rPr>
      </w:pPr>
      <w:r w:rsidRPr="0013297A">
        <w:rPr>
          <w:iCs/>
        </w:rPr>
        <w:t>Če naročnik v 60 dneh od seznanitve s kršitvijo ne začne novega postopka javnega naročila, se šteje, da je pogodba razvezana šestdeseti dan od seznanitve s kršitvijo.</w:t>
      </w:r>
    </w:p>
    <w:p w14:paraId="711A325A" w14:textId="77777777" w:rsidR="007C5EDD" w:rsidRPr="0013297A" w:rsidRDefault="007C5EDD" w:rsidP="0013297A">
      <w:pPr>
        <w:pStyle w:val="pogodbaleni"/>
        <w:rPr>
          <w:szCs w:val="20"/>
        </w:rPr>
      </w:pPr>
      <w:r w:rsidRPr="0013297A">
        <w:rPr>
          <w:szCs w:val="20"/>
        </w:rPr>
        <w:t>člen</w:t>
      </w:r>
    </w:p>
    <w:p w14:paraId="150A91FF" w14:textId="77777777" w:rsidR="007C5EDD" w:rsidRPr="0013297A" w:rsidRDefault="007C5EDD" w:rsidP="0013297A">
      <w:pPr>
        <w:shd w:val="clear" w:color="auto" w:fill="FFFFFF"/>
        <w:spacing w:line="260" w:lineRule="atLeast"/>
      </w:pPr>
      <w:r w:rsidRPr="0013297A">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518F9B4F" w14:textId="77777777" w:rsidR="007C5EDD" w:rsidRPr="0013297A" w:rsidRDefault="007C5EDD" w:rsidP="0013297A">
      <w:pPr>
        <w:shd w:val="clear" w:color="auto" w:fill="FFFFFF"/>
        <w:spacing w:line="260" w:lineRule="atLeast"/>
      </w:pPr>
    </w:p>
    <w:p w14:paraId="0D45FDF8" w14:textId="77777777" w:rsidR="00B24979" w:rsidRPr="0013297A" w:rsidRDefault="007C5EDD" w:rsidP="0013297A">
      <w:pPr>
        <w:shd w:val="clear" w:color="auto" w:fill="FFFFFF"/>
        <w:spacing w:line="260" w:lineRule="atLeast"/>
      </w:pPr>
      <w:r w:rsidRPr="0013297A">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12CC585" w14:textId="77777777" w:rsidR="00485BEE" w:rsidRPr="0013297A" w:rsidRDefault="00485BEE" w:rsidP="0013297A">
      <w:pPr>
        <w:pStyle w:val="pogodbaleni"/>
        <w:rPr>
          <w:szCs w:val="20"/>
        </w:rPr>
      </w:pPr>
      <w:r w:rsidRPr="0013297A">
        <w:rPr>
          <w:szCs w:val="20"/>
        </w:rPr>
        <w:t>člen</w:t>
      </w:r>
    </w:p>
    <w:p w14:paraId="3DA26286" w14:textId="77777777" w:rsidR="00485BEE" w:rsidRPr="0013297A" w:rsidRDefault="00485BEE" w:rsidP="0013297A">
      <w:pPr>
        <w:shd w:val="clear" w:color="auto" w:fill="FFFFFF"/>
        <w:spacing w:line="260" w:lineRule="atLeast"/>
        <w:ind w:left="19" w:right="5"/>
      </w:pPr>
      <w:r w:rsidRPr="0013297A">
        <w:t xml:space="preserve">Naročnik lahko odstopi od pogodbe. Odstopni rok je 90 dni </w:t>
      </w:r>
      <w:r w:rsidRPr="0013297A">
        <w:rPr>
          <w:color w:val="000000"/>
          <w:spacing w:val="1"/>
        </w:rPr>
        <w:t>in začne teči naslednji dan po prejemu odstopa. Odstop mora biti pisen.</w:t>
      </w:r>
    </w:p>
    <w:p w14:paraId="19AA750A" w14:textId="77777777" w:rsidR="00485BEE" w:rsidRPr="0013297A" w:rsidRDefault="00485BEE" w:rsidP="0013297A">
      <w:pPr>
        <w:shd w:val="clear" w:color="auto" w:fill="FFFFFF"/>
        <w:spacing w:line="260" w:lineRule="atLeast"/>
        <w:ind w:left="19" w:right="5"/>
      </w:pPr>
    </w:p>
    <w:p w14:paraId="3B58C99D" w14:textId="19633CC6" w:rsidR="00485BEE" w:rsidRDefault="00485BEE" w:rsidP="0013297A">
      <w:pPr>
        <w:shd w:val="clear" w:color="auto" w:fill="FFFFFF"/>
        <w:spacing w:line="260" w:lineRule="atLeast"/>
      </w:pPr>
      <w:r w:rsidRPr="0013297A">
        <w:t xml:space="preserve">V primeru bistvenih ali ponavljajočih se kršitev določil pogodbe lahko odstopi od pogodbe katerakoli od pogodbenih strank. Odstopni rok je v tem primeru 30 dni. </w:t>
      </w:r>
      <w:r w:rsidRPr="0013297A">
        <w:rPr>
          <w:color w:val="000000"/>
          <w:spacing w:val="2"/>
        </w:rPr>
        <w:t xml:space="preserve">Rok začne teči naslednji dan po prejemu pisnega odstopa druge pogodbene stranke. </w:t>
      </w:r>
      <w:r w:rsidRPr="0013297A">
        <w:t>V primeru uveljavljanja skrajšanega odpovednega roka morata stranki predhodno pisno opozoriti na bistvene ali ponavljajoče se kršitve s 30 dnevnim rokom za odpravo pomanjkljivosti.</w:t>
      </w:r>
    </w:p>
    <w:p w14:paraId="0F1F35D3" w14:textId="77777777" w:rsidR="0013297A" w:rsidRPr="0013297A" w:rsidRDefault="0013297A" w:rsidP="0013297A">
      <w:pPr>
        <w:shd w:val="clear" w:color="auto" w:fill="FFFFFF"/>
        <w:spacing w:line="260" w:lineRule="atLeast"/>
      </w:pPr>
    </w:p>
    <w:p w14:paraId="583B62BA" w14:textId="77777777" w:rsidR="002944A8" w:rsidRPr="0013297A" w:rsidRDefault="002944A8" w:rsidP="0013297A">
      <w:pPr>
        <w:pStyle w:val="pogodbaleni"/>
        <w:rPr>
          <w:b/>
          <w:szCs w:val="20"/>
        </w:rPr>
      </w:pPr>
      <w:r w:rsidRPr="0013297A">
        <w:rPr>
          <w:szCs w:val="20"/>
        </w:rPr>
        <w:lastRenderedPageBreak/>
        <w:t>člen</w:t>
      </w:r>
    </w:p>
    <w:p w14:paraId="7947597A" w14:textId="77777777" w:rsidR="002944A8" w:rsidRPr="0013297A" w:rsidRDefault="002944A8" w:rsidP="0013297A">
      <w:pPr>
        <w:spacing w:line="260" w:lineRule="atLeast"/>
      </w:pPr>
      <w:r w:rsidRPr="0013297A">
        <w:t>Med veljavnostjo te pogodbe lahko naročnik ne glede na določbe zakona, ki ureja obligacijska razmerja, odstopi od pogodbe v naslednjih okoliščinah:</w:t>
      </w:r>
    </w:p>
    <w:p w14:paraId="41408A57" w14:textId="77777777" w:rsidR="002944A8" w:rsidRPr="0013297A" w:rsidRDefault="002944A8" w:rsidP="0013297A">
      <w:pPr>
        <w:pStyle w:val="Odstavekseznama"/>
        <w:numPr>
          <w:ilvl w:val="0"/>
          <w:numId w:val="48"/>
        </w:numPr>
        <w:suppressAutoHyphens w:val="0"/>
        <w:spacing w:line="260" w:lineRule="atLeast"/>
        <w:contextualSpacing/>
        <w:jc w:val="left"/>
      </w:pPr>
      <w:r w:rsidRPr="0013297A">
        <w:t>javno naročilo je bilo bistveno spremenjeno, kar terja nov postopek javnega naročanja,</w:t>
      </w:r>
    </w:p>
    <w:p w14:paraId="64081088" w14:textId="77777777" w:rsidR="002944A8" w:rsidRPr="0013297A" w:rsidRDefault="002944A8" w:rsidP="0013297A">
      <w:pPr>
        <w:pStyle w:val="Odstavekseznama"/>
        <w:numPr>
          <w:ilvl w:val="0"/>
          <w:numId w:val="48"/>
        </w:numPr>
        <w:suppressAutoHyphens w:val="0"/>
        <w:spacing w:line="260" w:lineRule="atLeast"/>
        <w:contextualSpacing/>
        <w:jc w:val="left"/>
      </w:pPr>
      <w:r w:rsidRPr="0013297A">
        <w:t xml:space="preserve">v času oddaje javnega naročila je bil </w:t>
      </w:r>
      <w:r w:rsidR="00D45ABD" w:rsidRPr="0013297A">
        <w:rPr>
          <w:iCs/>
        </w:rPr>
        <w:t xml:space="preserve">izvajalec </w:t>
      </w:r>
      <w:r w:rsidRPr="0013297A">
        <w:t>v enem od položajev, zaradi katerega bi ga naročnik moral izključiti iz postopka javnega naročanja, pa s tem dejstvom naročnik ni bil seznanjen v postopku javnega naročanja,</w:t>
      </w:r>
    </w:p>
    <w:p w14:paraId="246F24F3" w14:textId="77777777" w:rsidR="002944A8" w:rsidRPr="0013297A" w:rsidRDefault="002944A8" w:rsidP="0013297A">
      <w:pPr>
        <w:pStyle w:val="Odstavekseznama"/>
        <w:numPr>
          <w:ilvl w:val="0"/>
          <w:numId w:val="48"/>
        </w:numPr>
        <w:suppressAutoHyphens w:val="0"/>
        <w:spacing w:line="260" w:lineRule="atLeast"/>
        <w:contextualSpacing/>
        <w:jc w:val="left"/>
      </w:pPr>
      <w:r w:rsidRPr="0013297A">
        <w:t xml:space="preserve">zaradi hudih kršitev obveznosti iz Pogodbe o Evropski uniji, Pogodbe o delovanju Evropske unije (v nadaljevanju: PDEU) in </w:t>
      </w:r>
      <w:r w:rsidR="009F3321" w:rsidRPr="0013297A">
        <w:t>ZJN-3,</w:t>
      </w:r>
      <w:r w:rsidRPr="0013297A">
        <w:t xml:space="preserve"> ki jih je po postopku v skladu z 258. členom PDEU ugotovilo Sodišče Evropske unije, javno naročilo ne bi smelo biti oddano </w:t>
      </w:r>
      <w:r w:rsidR="00D45ABD" w:rsidRPr="0013297A">
        <w:rPr>
          <w:iCs/>
        </w:rPr>
        <w:t>izvajalcu</w:t>
      </w:r>
      <w:r w:rsidRPr="0013297A">
        <w:t>.</w:t>
      </w:r>
    </w:p>
    <w:p w14:paraId="56E93533" w14:textId="77777777" w:rsidR="002944A8" w:rsidRPr="0013297A" w:rsidRDefault="002944A8" w:rsidP="0013297A">
      <w:pPr>
        <w:spacing w:line="260" w:lineRule="atLeast"/>
      </w:pPr>
    </w:p>
    <w:p w14:paraId="4BAAC4D6" w14:textId="77777777" w:rsidR="002944A8" w:rsidRPr="0013297A" w:rsidRDefault="002944A8" w:rsidP="0013297A">
      <w:pPr>
        <w:spacing w:line="260" w:lineRule="atLeast"/>
      </w:pPr>
      <w:r w:rsidRPr="0013297A">
        <w:t xml:space="preserve">Odstop učinkuje z dnem, ko </w:t>
      </w:r>
      <w:r w:rsidR="00D45ABD" w:rsidRPr="0013297A">
        <w:rPr>
          <w:iCs/>
        </w:rPr>
        <w:t xml:space="preserve">izvajalec </w:t>
      </w:r>
      <w:r w:rsidRPr="0013297A">
        <w:t>prejme pisno izjavo naročnika o odstopu.</w:t>
      </w:r>
    </w:p>
    <w:p w14:paraId="714E2160" w14:textId="77777777" w:rsidR="002944A8" w:rsidRPr="0013297A" w:rsidRDefault="002944A8" w:rsidP="0013297A">
      <w:pPr>
        <w:spacing w:line="260" w:lineRule="atLeast"/>
      </w:pPr>
    </w:p>
    <w:p w14:paraId="5D6365B2" w14:textId="77777777" w:rsidR="002944A8" w:rsidRPr="0013297A" w:rsidRDefault="002944A8" w:rsidP="0013297A">
      <w:pPr>
        <w:spacing w:line="260" w:lineRule="atLeast"/>
      </w:pPr>
      <w:r w:rsidRPr="0013297A">
        <w:t xml:space="preserve">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00D45ABD" w:rsidRPr="0013297A">
        <w:rPr>
          <w:iCs/>
        </w:rPr>
        <w:t>izvajalec</w:t>
      </w:r>
      <w:r w:rsidRPr="0013297A">
        <w:t>.</w:t>
      </w:r>
    </w:p>
    <w:p w14:paraId="49414763" w14:textId="77777777" w:rsidR="002944A8" w:rsidRPr="0013297A" w:rsidRDefault="002944A8" w:rsidP="0013297A">
      <w:pPr>
        <w:spacing w:line="260" w:lineRule="atLeast"/>
      </w:pPr>
    </w:p>
    <w:p w14:paraId="685C861E" w14:textId="77777777" w:rsidR="002944A8" w:rsidRPr="0013297A" w:rsidRDefault="002944A8" w:rsidP="0013297A">
      <w:pPr>
        <w:spacing w:line="260" w:lineRule="atLeast"/>
      </w:pPr>
      <w:r w:rsidRPr="0013297A">
        <w:t xml:space="preserve">Naročnik ne odgovarja za škodo, ki je ali bi iz gornjih razlogov utegnila nastati </w:t>
      </w:r>
      <w:r w:rsidR="00D45ABD" w:rsidRPr="0013297A">
        <w:t>izvajalcu</w:t>
      </w:r>
      <w:r w:rsidRPr="0013297A">
        <w:t>.</w:t>
      </w:r>
    </w:p>
    <w:p w14:paraId="40920EFB" w14:textId="77777777" w:rsidR="002944A8" w:rsidRPr="0013297A" w:rsidRDefault="002944A8" w:rsidP="0013297A">
      <w:pPr>
        <w:spacing w:line="260" w:lineRule="atLeast"/>
      </w:pPr>
    </w:p>
    <w:p w14:paraId="3E55841B" w14:textId="77777777" w:rsidR="002944A8" w:rsidRPr="0013297A" w:rsidRDefault="002944A8" w:rsidP="0013297A">
      <w:pPr>
        <w:spacing w:line="260" w:lineRule="atLeast"/>
      </w:pPr>
      <w:r w:rsidRPr="0013297A">
        <w:t>V primeru odstopa po 2. ali 3. alineji prvega odstavka tega člena se šteje, da izpolnjevanje pogodbenih obveznosti ni skladno z določili te pogodbe.</w:t>
      </w:r>
    </w:p>
    <w:p w14:paraId="71B9E03D" w14:textId="77777777" w:rsidR="00485BEE" w:rsidRPr="0013297A" w:rsidRDefault="00485BEE" w:rsidP="0013297A">
      <w:pPr>
        <w:pStyle w:val="pogodbaleni"/>
        <w:rPr>
          <w:szCs w:val="20"/>
        </w:rPr>
      </w:pPr>
      <w:r w:rsidRPr="0013297A">
        <w:rPr>
          <w:szCs w:val="20"/>
        </w:rPr>
        <w:t>člen</w:t>
      </w:r>
    </w:p>
    <w:p w14:paraId="02DC7B9A" w14:textId="77777777" w:rsidR="00485BEE" w:rsidRPr="0013297A" w:rsidRDefault="00485BEE" w:rsidP="0013297A">
      <w:pPr>
        <w:widowControl w:val="0"/>
        <w:shd w:val="clear" w:color="auto" w:fill="FFFFFF"/>
        <w:spacing w:line="260" w:lineRule="atLeast"/>
      </w:pPr>
      <w:r w:rsidRPr="0013297A">
        <w:t>Izvajalec je dolžan na poziv naročnika pri izvajanju predmetnega javnega naročila oziroma te pogodbe, v roku osmih dni od prejema poziva, naročniku posredovati podatke o:</w:t>
      </w:r>
    </w:p>
    <w:p w14:paraId="5F7E64BD" w14:textId="77777777" w:rsidR="00485BEE" w:rsidRPr="0013297A" w:rsidRDefault="00485BEE" w:rsidP="0013297A">
      <w:pPr>
        <w:numPr>
          <w:ilvl w:val="0"/>
          <w:numId w:val="3"/>
        </w:numPr>
        <w:shd w:val="clear" w:color="auto" w:fill="FFFFFF"/>
        <w:spacing w:line="260" w:lineRule="atLeast"/>
        <w:ind w:left="709" w:hanging="349"/>
      </w:pPr>
      <w:r w:rsidRPr="0013297A">
        <w:t>svojih ustanoviteljih, družbenikih, delničarjih, komanditistih ali drugih lastnikih in podatke o lastniških deležih navedenih oseb;</w:t>
      </w:r>
    </w:p>
    <w:p w14:paraId="0EEB7D6F" w14:textId="77777777" w:rsidR="00485BEE" w:rsidRPr="0013297A" w:rsidRDefault="00485BEE" w:rsidP="0013297A">
      <w:pPr>
        <w:numPr>
          <w:ilvl w:val="0"/>
          <w:numId w:val="3"/>
        </w:numPr>
        <w:shd w:val="clear" w:color="auto" w:fill="FFFFFF"/>
        <w:spacing w:line="260" w:lineRule="atLeast"/>
        <w:ind w:left="709" w:hanging="349"/>
      </w:pPr>
      <w:r w:rsidRPr="0013297A">
        <w:t>gospodarskih subjektih, za katere se po pravilih zakona, ki ureja gospodarske družbe, šteje, da so z njim povezane družbe.</w:t>
      </w:r>
    </w:p>
    <w:p w14:paraId="7B37BC79" w14:textId="77777777" w:rsidR="007C5EDD" w:rsidRPr="0013297A" w:rsidRDefault="007C5EDD" w:rsidP="0013297A">
      <w:pPr>
        <w:pStyle w:val="pogodbaleni"/>
        <w:rPr>
          <w:szCs w:val="20"/>
        </w:rPr>
      </w:pPr>
      <w:r w:rsidRPr="0013297A">
        <w:rPr>
          <w:szCs w:val="20"/>
        </w:rPr>
        <w:t>člen</w:t>
      </w:r>
    </w:p>
    <w:p w14:paraId="24467428" w14:textId="77777777" w:rsidR="00B24979" w:rsidRPr="0013297A" w:rsidRDefault="007C5EDD" w:rsidP="0013297A">
      <w:pPr>
        <w:shd w:val="clear" w:color="auto" w:fill="FFFFFF"/>
        <w:spacing w:line="260" w:lineRule="atLeast"/>
        <w:rPr>
          <w:rFonts w:eastAsia="Calibri"/>
        </w:rPr>
      </w:pPr>
      <w:r w:rsidRPr="0013297A">
        <w:t xml:space="preserve">Pogodbeni stranki bosta pri tolmačenju posameznih določb pogodbe ter za ostala razmerja in vprašanja, ki niso urejana med strankama po tej pogodbi, uporabljali </w:t>
      </w:r>
      <w:r w:rsidR="00690FCF" w:rsidRPr="0013297A">
        <w:rPr>
          <w:rFonts w:eastAsia="Calibri"/>
        </w:rPr>
        <w:t>ZJN-3</w:t>
      </w:r>
      <w:r w:rsidRPr="0013297A">
        <w:rPr>
          <w:rFonts w:eastAsia="Calibri"/>
        </w:rPr>
        <w:t>, v delu, ki ga ta zakon ne ureja pa se dogovorita, da bosta uporabljali Obligacijski zakonik (Uradni list RS, št. 97/07</w:t>
      </w:r>
      <w:r w:rsidR="001B708D" w:rsidRPr="0013297A">
        <w:t xml:space="preserve"> – uradno prečiščeno besedilo, </w:t>
      </w:r>
      <w:hyperlink r:id="rId7" w:tgtFrame="_blank" w:tooltip="Odločba o razveljavitvi 184. člena Obligacijskega zakonika" w:history="1">
        <w:r w:rsidR="001B708D" w:rsidRPr="0013297A">
          <w:t>64/16</w:t>
        </w:r>
      </w:hyperlink>
      <w:r w:rsidR="001B708D" w:rsidRPr="0013297A">
        <w:t xml:space="preserve"> – odl. US in </w:t>
      </w:r>
      <w:hyperlink r:id="rId8" w:tgtFrame="_blank" w:tooltip="Avtentična razlaga 631. člena Obligacijskega zakonika" w:history="1">
        <w:r w:rsidR="001B708D" w:rsidRPr="0013297A">
          <w:t>20/18</w:t>
        </w:r>
      </w:hyperlink>
      <w:r w:rsidR="001B708D" w:rsidRPr="0013297A">
        <w:t xml:space="preserve"> – OROZ631</w:t>
      </w:r>
      <w:r w:rsidRPr="0013297A">
        <w:rPr>
          <w:rFonts w:eastAsia="Calibri"/>
        </w:rPr>
        <w:t>).</w:t>
      </w:r>
    </w:p>
    <w:p w14:paraId="3DE2E24C" w14:textId="77777777" w:rsidR="007C5EDD" w:rsidRPr="0013297A" w:rsidRDefault="007C5EDD" w:rsidP="0013297A">
      <w:pPr>
        <w:pStyle w:val="pogodbaleni"/>
        <w:rPr>
          <w:szCs w:val="20"/>
        </w:rPr>
      </w:pPr>
      <w:r w:rsidRPr="0013297A">
        <w:rPr>
          <w:szCs w:val="20"/>
        </w:rPr>
        <w:t>člen</w:t>
      </w:r>
    </w:p>
    <w:p w14:paraId="44104730" w14:textId="77777777" w:rsidR="00151B43" w:rsidRPr="0013297A" w:rsidRDefault="007C5EDD" w:rsidP="0013297A">
      <w:pPr>
        <w:shd w:val="clear" w:color="auto" w:fill="FFFFFF"/>
        <w:spacing w:line="260" w:lineRule="atLeast"/>
      </w:pPr>
      <w:r w:rsidRPr="0013297A">
        <w:t xml:space="preserve">Pogodbeni stranki se zavezujeta, da bosta morebitne spore reševali sporazumno. </w:t>
      </w:r>
      <w:r w:rsidR="009E392F" w:rsidRPr="0013297A">
        <w:t>Če</w:t>
      </w:r>
      <w:r w:rsidRPr="0013297A">
        <w:t xml:space="preserve"> to ne bo mogoče, spore rešuje stvarno pristojno sodišče v Ljubljani.</w:t>
      </w:r>
    </w:p>
    <w:p w14:paraId="3F87E483" w14:textId="77777777" w:rsidR="007C5EDD" w:rsidRPr="0013297A" w:rsidRDefault="007C5EDD" w:rsidP="0013297A">
      <w:pPr>
        <w:pStyle w:val="pogodbaleni"/>
        <w:rPr>
          <w:szCs w:val="20"/>
        </w:rPr>
      </w:pPr>
      <w:r w:rsidRPr="0013297A">
        <w:rPr>
          <w:szCs w:val="20"/>
        </w:rPr>
        <w:t>člen</w:t>
      </w:r>
    </w:p>
    <w:p w14:paraId="5B565AE4" w14:textId="7886EDC3" w:rsidR="007C5EDD" w:rsidRPr="0013297A" w:rsidRDefault="006D0275" w:rsidP="0013297A">
      <w:pPr>
        <w:pStyle w:val="Telobesedila"/>
        <w:shd w:val="clear" w:color="auto" w:fill="FFFFFF"/>
        <w:spacing w:line="260" w:lineRule="atLeast"/>
        <w:rPr>
          <w:rFonts w:ascii="Arial" w:hAnsi="Arial" w:cs="Arial"/>
          <w:i/>
          <w:iCs/>
          <w:sz w:val="20"/>
          <w:highlight w:val="yellow"/>
        </w:rPr>
      </w:pPr>
      <w:r w:rsidRPr="0013297A">
        <w:rPr>
          <w:rFonts w:ascii="Arial" w:hAnsi="Arial" w:cs="Arial"/>
          <w:sz w:val="20"/>
        </w:rPr>
        <w:t>Ta p</w:t>
      </w:r>
      <w:r w:rsidR="002944A8" w:rsidRPr="0013297A">
        <w:rPr>
          <w:rFonts w:ascii="Arial" w:hAnsi="Arial" w:cs="Arial"/>
          <w:sz w:val="20"/>
        </w:rPr>
        <w:t xml:space="preserve">ogodba </w:t>
      </w:r>
      <w:r w:rsidRPr="0013297A">
        <w:rPr>
          <w:rFonts w:ascii="Arial" w:hAnsi="Arial" w:cs="Arial"/>
          <w:sz w:val="20"/>
        </w:rPr>
        <w:t>je</w:t>
      </w:r>
      <w:r w:rsidR="002944A8" w:rsidRPr="0013297A">
        <w:rPr>
          <w:rFonts w:ascii="Arial" w:hAnsi="Arial" w:cs="Arial"/>
          <w:sz w:val="20"/>
        </w:rPr>
        <w:t xml:space="preserve"> podpi</w:t>
      </w:r>
      <w:r w:rsidRPr="0013297A">
        <w:rPr>
          <w:rFonts w:ascii="Arial" w:hAnsi="Arial" w:cs="Arial"/>
          <w:sz w:val="20"/>
        </w:rPr>
        <w:t>sana</w:t>
      </w:r>
      <w:r w:rsidR="002944A8" w:rsidRPr="0013297A">
        <w:rPr>
          <w:rFonts w:ascii="Arial" w:hAnsi="Arial" w:cs="Arial"/>
          <w:sz w:val="20"/>
        </w:rPr>
        <w:t xml:space="preserve"> elektronsko. </w:t>
      </w:r>
      <w:r w:rsidR="002944A8" w:rsidRPr="0013297A">
        <w:rPr>
          <w:rFonts w:ascii="Arial" w:hAnsi="Arial" w:cs="Arial"/>
          <w:i/>
          <w:iCs/>
          <w:sz w:val="20"/>
        </w:rPr>
        <w:t xml:space="preserve">/V primeru, da bo pogodba podpisana v fizični obliki, se besedilo spremeni tega člena spremeni: Ta pogodba je sestavljena v dveh enakih izvodih, od katerih prejmeta naročnik in </w:t>
      </w:r>
      <w:r w:rsidR="00D45ABD" w:rsidRPr="0013297A">
        <w:rPr>
          <w:rFonts w:ascii="Arial" w:hAnsi="Arial" w:cs="Arial"/>
          <w:i/>
          <w:iCs/>
          <w:sz w:val="20"/>
        </w:rPr>
        <w:t xml:space="preserve">izvajalec </w:t>
      </w:r>
      <w:r w:rsidR="002944A8" w:rsidRPr="0013297A">
        <w:rPr>
          <w:rFonts w:ascii="Arial" w:hAnsi="Arial" w:cs="Arial"/>
          <w:i/>
          <w:iCs/>
          <w:sz w:val="20"/>
        </w:rPr>
        <w:t>po en izvod./</w:t>
      </w:r>
    </w:p>
    <w:p w14:paraId="1AE9CCD9" w14:textId="5FC3C37D" w:rsidR="007C5EDD" w:rsidRPr="0013297A" w:rsidRDefault="007C5EDD" w:rsidP="0013297A">
      <w:pPr>
        <w:pStyle w:val="Telobesedila"/>
        <w:shd w:val="clear" w:color="auto" w:fill="FFFFFF"/>
        <w:spacing w:line="260" w:lineRule="atLeast"/>
        <w:rPr>
          <w:rFonts w:ascii="Arial" w:hAnsi="Arial" w:cs="Arial"/>
          <w:sz w:val="20"/>
        </w:rPr>
      </w:pPr>
    </w:p>
    <w:p w14:paraId="742F68E0" w14:textId="77777777" w:rsidR="006D0275" w:rsidRPr="0013297A" w:rsidRDefault="006D0275" w:rsidP="0013297A">
      <w:pPr>
        <w:pStyle w:val="Telobesedila"/>
        <w:shd w:val="clear" w:color="auto" w:fill="FFFFFF"/>
        <w:spacing w:line="260" w:lineRule="atLeast"/>
        <w:rPr>
          <w:rFonts w:ascii="Arial" w:hAnsi="Arial" w:cs="Arial"/>
          <w:sz w:val="20"/>
        </w:rPr>
      </w:pPr>
    </w:p>
    <w:p w14:paraId="16646984" w14:textId="77777777" w:rsidR="007C5EDD" w:rsidRPr="0013297A" w:rsidRDefault="007C5EDD" w:rsidP="0013297A">
      <w:pPr>
        <w:pStyle w:val="Telobesedila"/>
        <w:shd w:val="clear" w:color="auto" w:fill="FFFFFF"/>
        <w:spacing w:line="260" w:lineRule="atLeast"/>
        <w:rPr>
          <w:rFonts w:ascii="Arial" w:hAnsi="Arial" w:cs="Arial"/>
          <w:sz w:val="20"/>
        </w:rPr>
      </w:pPr>
      <w:bookmarkStart w:id="13" w:name="_Hlk33443611"/>
      <w:r w:rsidRPr="0013297A">
        <w:rPr>
          <w:rFonts w:ascii="Arial" w:hAnsi="Arial" w:cs="Arial"/>
          <w:sz w:val="20"/>
        </w:rPr>
        <w:t xml:space="preserve">Priloga 1: </w:t>
      </w:r>
      <w:r w:rsidR="00522D85" w:rsidRPr="0013297A">
        <w:rPr>
          <w:rFonts w:ascii="Arial" w:hAnsi="Arial" w:cs="Arial"/>
          <w:sz w:val="20"/>
        </w:rPr>
        <w:t>Tehnične s</w:t>
      </w:r>
      <w:r w:rsidRPr="0013297A">
        <w:rPr>
          <w:rFonts w:ascii="Arial" w:hAnsi="Arial" w:cs="Arial"/>
          <w:sz w:val="20"/>
        </w:rPr>
        <w:t>pecifikacij</w:t>
      </w:r>
      <w:r w:rsidR="002841DA" w:rsidRPr="0013297A">
        <w:rPr>
          <w:rFonts w:ascii="Arial" w:hAnsi="Arial" w:cs="Arial"/>
          <w:sz w:val="20"/>
        </w:rPr>
        <w:t>e</w:t>
      </w:r>
    </w:p>
    <w:p w14:paraId="2530A7C6" w14:textId="77777777" w:rsidR="00522D85" w:rsidRPr="0013297A" w:rsidRDefault="007C5EDD" w:rsidP="0013297A">
      <w:pPr>
        <w:pStyle w:val="Telobesedila"/>
        <w:shd w:val="clear" w:color="auto" w:fill="FFFFFF"/>
        <w:spacing w:line="260" w:lineRule="atLeast"/>
        <w:rPr>
          <w:rFonts w:ascii="Arial" w:hAnsi="Arial" w:cs="Arial"/>
          <w:sz w:val="20"/>
        </w:rPr>
      </w:pPr>
      <w:r w:rsidRPr="0013297A">
        <w:rPr>
          <w:rFonts w:ascii="Arial" w:hAnsi="Arial" w:cs="Arial"/>
          <w:sz w:val="20"/>
        </w:rPr>
        <w:t xml:space="preserve">Priloga </w:t>
      </w:r>
      <w:r w:rsidR="00A9665B" w:rsidRPr="0013297A">
        <w:rPr>
          <w:rFonts w:ascii="Arial" w:hAnsi="Arial" w:cs="Arial"/>
          <w:sz w:val="20"/>
        </w:rPr>
        <w:t>2</w:t>
      </w:r>
      <w:r w:rsidRPr="0013297A">
        <w:rPr>
          <w:rFonts w:ascii="Arial" w:hAnsi="Arial" w:cs="Arial"/>
          <w:sz w:val="20"/>
        </w:rPr>
        <w:t xml:space="preserve">: </w:t>
      </w:r>
      <w:r w:rsidR="00522D85" w:rsidRPr="0013297A">
        <w:rPr>
          <w:rFonts w:ascii="Arial" w:hAnsi="Arial" w:cs="Arial"/>
          <w:sz w:val="20"/>
        </w:rPr>
        <w:t>Predračun</w:t>
      </w:r>
    </w:p>
    <w:p w14:paraId="56A120F5" w14:textId="59D74ABE" w:rsidR="00D14EB1" w:rsidRPr="0013297A" w:rsidRDefault="00D14EB1" w:rsidP="0013297A">
      <w:pPr>
        <w:pStyle w:val="Telobesedila"/>
        <w:shd w:val="clear" w:color="auto" w:fill="FFFFFF"/>
        <w:spacing w:line="260" w:lineRule="atLeast"/>
        <w:rPr>
          <w:rFonts w:ascii="Arial" w:hAnsi="Arial" w:cs="Arial"/>
          <w:sz w:val="20"/>
        </w:rPr>
      </w:pPr>
      <w:r w:rsidRPr="0013297A">
        <w:rPr>
          <w:rFonts w:ascii="Arial" w:hAnsi="Arial" w:cs="Arial"/>
          <w:sz w:val="20"/>
        </w:rPr>
        <w:t xml:space="preserve">Priloga </w:t>
      </w:r>
      <w:r w:rsidR="00A9665B" w:rsidRPr="0013297A">
        <w:rPr>
          <w:rFonts w:ascii="Arial" w:hAnsi="Arial" w:cs="Arial"/>
          <w:sz w:val="20"/>
        </w:rPr>
        <w:t>3</w:t>
      </w:r>
      <w:r w:rsidRPr="0013297A">
        <w:rPr>
          <w:rFonts w:ascii="Arial" w:hAnsi="Arial" w:cs="Arial"/>
          <w:sz w:val="20"/>
        </w:rPr>
        <w:t>: Vzorec prevzemnega zapisnika</w:t>
      </w:r>
      <w:bookmarkEnd w:id="13"/>
    </w:p>
    <w:p w14:paraId="335B2E1F" w14:textId="6D5545BB" w:rsidR="006D0275" w:rsidRPr="0013297A" w:rsidRDefault="006D0275" w:rsidP="0013297A">
      <w:pPr>
        <w:pStyle w:val="Telobesedila"/>
        <w:shd w:val="clear" w:color="auto" w:fill="FFFFFF"/>
        <w:spacing w:line="260" w:lineRule="atLeast"/>
        <w:rPr>
          <w:rFonts w:ascii="Arial" w:hAnsi="Arial" w:cs="Arial"/>
          <w:sz w:val="20"/>
        </w:rPr>
      </w:pPr>
      <w:r w:rsidRPr="0013297A">
        <w:rPr>
          <w:rFonts w:ascii="Arial" w:hAnsi="Arial" w:cs="Arial"/>
          <w:sz w:val="20"/>
        </w:rPr>
        <w:t>Priloga 4: Dogovor o varstvu osebnih podatkov</w:t>
      </w:r>
    </w:p>
    <w:sectPr w:rsidR="006D0275" w:rsidRPr="0013297A" w:rsidSect="00201222">
      <w:headerReference w:type="default" r:id="rId9"/>
      <w:footerReference w:type="default" r:id="rId10"/>
      <w:headerReference w:type="first" r:id="rId11"/>
      <w:pgSz w:w="11906" w:h="16838"/>
      <w:pgMar w:top="1417" w:right="1417" w:bottom="1417" w:left="1417" w:header="851" w:footer="567" w:gutter="0"/>
      <w:cols w:space="708"/>
      <w:titlePg/>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075E8" w14:textId="77777777" w:rsidR="00793713" w:rsidRDefault="00793713">
      <w:r>
        <w:separator/>
      </w:r>
    </w:p>
  </w:endnote>
  <w:endnote w:type="continuationSeparator" w:id="0">
    <w:p w14:paraId="520C2087" w14:textId="77777777" w:rsidR="00793713" w:rsidRDefault="00793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D7C93" w14:textId="77777777" w:rsidR="007C5EDD" w:rsidRDefault="00CA570B">
    <w:pPr>
      <w:pStyle w:val="Noga"/>
      <w:pBdr>
        <w:top w:val="single" w:sz="4" w:space="1" w:color="000000"/>
      </w:pBdr>
      <w:jc w:val="center"/>
    </w:pPr>
    <w:r>
      <w:rPr>
        <w:sz w:val="18"/>
        <w:szCs w:val="18"/>
      </w:rPr>
      <w:tab/>
    </w:r>
    <w:r>
      <w:rPr>
        <w:sz w:val="18"/>
        <w:szCs w:val="18"/>
      </w:rPr>
      <w:tab/>
    </w:r>
    <w:r w:rsidR="007C5EDD">
      <w:rPr>
        <w:sz w:val="18"/>
        <w:szCs w:val="18"/>
      </w:rPr>
      <w:t xml:space="preserve">Stran </w:t>
    </w:r>
    <w:r w:rsidR="007C5EDD">
      <w:rPr>
        <w:sz w:val="18"/>
        <w:szCs w:val="18"/>
      </w:rPr>
      <w:fldChar w:fldCharType="begin"/>
    </w:r>
    <w:r w:rsidR="007C5EDD">
      <w:rPr>
        <w:sz w:val="18"/>
        <w:szCs w:val="18"/>
      </w:rPr>
      <w:instrText xml:space="preserve"> PAGE </w:instrText>
    </w:r>
    <w:r w:rsidR="007C5EDD">
      <w:rPr>
        <w:sz w:val="18"/>
        <w:szCs w:val="18"/>
      </w:rPr>
      <w:fldChar w:fldCharType="separate"/>
    </w:r>
    <w:r w:rsidR="005C2CBC">
      <w:rPr>
        <w:noProof/>
        <w:sz w:val="18"/>
        <w:szCs w:val="18"/>
      </w:rPr>
      <w:t>11</w:t>
    </w:r>
    <w:r w:rsidR="007C5EDD">
      <w:rPr>
        <w:sz w:val="18"/>
        <w:szCs w:val="18"/>
      </w:rPr>
      <w:fldChar w:fldCharType="end"/>
    </w:r>
    <w:r w:rsidR="007C5EDD">
      <w:rPr>
        <w:sz w:val="18"/>
        <w:szCs w:val="18"/>
      </w:rPr>
      <w:t xml:space="preserve"> od </w:t>
    </w:r>
    <w:r w:rsidR="007C5EDD">
      <w:rPr>
        <w:sz w:val="18"/>
        <w:szCs w:val="18"/>
      </w:rPr>
      <w:fldChar w:fldCharType="begin"/>
    </w:r>
    <w:r w:rsidR="007C5EDD">
      <w:rPr>
        <w:sz w:val="18"/>
        <w:szCs w:val="18"/>
      </w:rPr>
      <w:instrText xml:space="preserve"> NUMPAGES \*Arabic </w:instrText>
    </w:r>
    <w:r w:rsidR="007C5EDD">
      <w:rPr>
        <w:sz w:val="18"/>
        <w:szCs w:val="18"/>
      </w:rPr>
      <w:fldChar w:fldCharType="separate"/>
    </w:r>
    <w:r w:rsidR="005C2CBC">
      <w:rPr>
        <w:noProof/>
        <w:sz w:val="18"/>
        <w:szCs w:val="18"/>
      </w:rPr>
      <w:t>14</w:t>
    </w:r>
    <w:r w:rsidR="007C5ED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A4286" w14:textId="77777777" w:rsidR="00793713" w:rsidRDefault="00793713">
      <w:r>
        <w:separator/>
      </w:r>
    </w:p>
  </w:footnote>
  <w:footnote w:type="continuationSeparator" w:id="0">
    <w:p w14:paraId="2BE5FCD1" w14:textId="77777777" w:rsidR="00793713" w:rsidRDefault="00793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F2281" w14:textId="77777777" w:rsidR="007C5EDD" w:rsidRPr="00AB50FC" w:rsidRDefault="00AB67FE" w:rsidP="00AB50FC">
    <w:pPr>
      <w:pStyle w:val="Glava"/>
      <w:pBdr>
        <w:bottom w:val="single" w:sz="4" w:space="1" w:color="auto"/>
      </w:pBdr>
      <w:tabs>
        <w:tab w:val="clear" w:pos="4536"/>
        <w:tab w:val="left" w:pos="885"/>
        <w:tab w:val="center" w:pos="4535"/>
        <w:tab w:val="left" w:pos="7380"/>
      </w:tabs>
      <w:jc w:val="left"/>
      <w:rPr>
        <w:sz w:val="18"/>
        <w:szCs w:val="18"/>
      </w:rPr>
    </w:pPr>
    <w:r>
      <w:rPr>
        <w:sz w:val="18"/>
        <w:szCs w:val="18"/>
      </w:rPr>
      <w:t>Osnutek</w:t>
    </w:r>
    <w:r w:rsidR="00AB50FC" w:rsidRPr="00AB50FC">
      <w:rPr>
        <w:sz w:val="18"/>
        <w:szCs w:val="18"/>
      </w:rPr>
      <w:t xml:space="preserve"> pogodbe</w:t>
    </w:r>
    <w:r w:rsidR="00AB50FC" w:rsidRPr="00AB50FC">
      <w:rPr>
        <w:sz w:val="18"/>
        <w:szCs w:val="18"/>
      </w:rPr>
      <w:tab/>
    </w:r>
    <w:r w:rsidR="00AB50FC" w:rsidRPr="00AB50FC">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1D5E7" w14:textId="77777777" w:rsidR="00AB50FC" w:rsidRDefault="00D01688" w:rsidP="00022FEC">
    <w:pPr>
      <w:pBdr>
        <w:bottom w:val="single" w:sz="4" w:space="1" w:color="auto"/>
      </w:pBdr>
    </w:pPr>
    <w:r>
      <w:t>Osnutek pogodbe</w:t>
    </w:r>
    <w:r>
      <w:tab/>
    </w:r>
    <w:r>
      <w:tab/>
    </w: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decimal"/>
      <w:pStyle w:val="Naslov2"/>
      <w:lvlText w:val="%2"/>
      <w:lvlJc w:val="left"/>
      <w:pPr>
        <w:tabs>
          <w:tab w:val="num" w:pos="851"/>
        </w:tabs>
        <w:ind w:left="851" w:hanging="851"/>
      </w:pPr>
      <w:rPr>
        <w:rFonts w:ascii="Courier New" w:hAnsi="Courier New" w:cs="Courier New" w:hint="default"/>
      </w:rPr>
    </w:lvl>
    <w:lvl w:ilvl="2">
      <w:start w:val="1"/>
      <w:numFmt w:val="decimal"/>
      <w:pStyle w:val="Naslov3"/>
      <w:lvlText w:val="..%2.%3"/>
      <w:lvlJc w:val="left"/>
      <w:pPr>
        <w:tabs>
          <w:tab w:val="num" w:pos="851"/>
        </w:tabs>
        <w:ind w:left="851" w:hanging="851"/>
      </w:pPr>
      <w:rPr>
        <w:rFonts w:ascii="Courier New" w:hAnsi="Courier New" w:cs="Courier New" w:hint="default"/>
      </w:rPr>
    </w:lvl>
    <w:lvl w:ilvl="3">
      <w:start w:val="1"/>
      <w:numFmt w:val="decimal"/>
      <w:pStyle w:val="Naslov4"/>
      <w:lvlText w:val="..%2.%3.%4"/>
      <w:lvlJc w:val="left"/>
      <w:pPr>
        <w:tabs>
          <w:tab w:val="num" w:pos="851"/>
        </w:tabs>
        <w:ind w:left="851" w:hanging="851"/>
      </w:pPr>
      <w:rPr>
        <w:rFonts w:ascii="Courier New" w:hAnsi="Courier New" w:cs="Courier New" w:hint="default"/>
      </w:rPr>
    </w:lvl>
    <w:lvl w:ilvl="4">
      <w:start w:val="1"/>
      <w:numFmt w:val="decimal"/>
      <w:pStyle w:val="Naslov5"/>
      <w:lvlText w:val="..%2.%3.%4.%5"/>
      <w:lvlJc w:val="left"/>
      <w:pPr>
        <w:tabs>
          <w:tab w:val="num" w:pos="1008"/>
        </w:tabs>
        <w:ind w:left="1008" w:hanging="1008"/>
      </w:pPr>
      <w:rPr>
        <w:rFonts w:ascii="Courier New" w:hAnsi="Courier New" w:cs="Courier New" w:hint="default"/>
      </w:rPr>
    </w:lvl>
    <w:lvl w:ilvl="5">
      <w:start w:val="1"/>
      <w:numFmt w:val="decimal"/>
      <w:pStyle w:val="Naslov6"/>
      <w:lvlText w:val="..%2.%3.%4.%5.%6"/>
      <w:lvlJc w:val="left"/>
      <w:pPr>
        <w:tabs>
          <w:tab w:val="num" w:pos="1152"/>
        </w:tabs>
        <w:ind w:left="1152" w:hanging="1152"/>
      </w:pPr>
      <w:rPr>
        <w:rFonts w:ascii="Courier New" w:hAnsi="Courier New" w:cs="Courier New" w:hint="default"/>
      </w:rPr>
    </w:lvl>
    <w:lvl w:ilvl="6">
      <w:start w:val="1"/>
      <w:numFmt w:val="decimal"/>
      <w:pStyle w:val="Naslov7"/>
      <w:lvlText w:val="..%2.%3.%4.%5.%6.%7"/>
      <w:lvlJc w:val="left"/>
      <w:pPr>
        <w:tabs>
          <w:tab w:val="num" w:pos="1296"/>
        </w:tabs>
        <w:ind w:left="1296" w:hanging="1296"/>
      </w:pPr>
      <w:rPr>
        <w:rFonts w:ascii="Courier New" w:hAnsi="Courier New" w:cs="Courier New" w:hint="default"/>
      </w:rPr>
    </w:lvl>
    <w:lvl w:ilvl="7">
      <w:start w:val="1"/>
      <w:numFmt w:val="decimal"/>
      <w:pStyle w:val="Naslov8"/>
      <w:lvlText w:val="..%2.%3.%4.%5.%6.%7.%8"/>
      <w:lvlJc w:val="left"/>
      <w:pPr>
        <w:tabs>
          <w:tab w:val="num" w:pos="1440"/>
        </w:tabs>
        <w:ind w:left="1440" w:hanging="1440"/>
      </w:pPr>
      <w:rPr>
        <w:rFonts w:ascii="Courier New" w:hAnsi="Courier New" w:cs="Courier New" w:hint="default"/>
      </w:rPr>
    </w:lvl>
    <w:lvl w:ilvl="8">
      <w:start w:val="1"/>
      <w:numFmt w:val="decimal"/>
      <w:pStyle w:val="Naslov9"/>
      <w:lvlText w:val="..%2.%3.%4.%5.%6.%7.%8.%9"/>
      <w:lvlJc w:val="left"/>
      <w:pPr>
        <w:tabs>
          <w:tab w:val="num" w:pos="1584"/>
        </w:tabs>
        <w:ind w:left="1584" w:hanging="1584"/>
      </w:pPr>
      <w:rPr>
        <w:rFonts w:ascii="Courier New" w:hAnsi="Courier New" w:cs="Courier New" w:hint="default"/>
      </w:rPr>
    </w:lvl>
  </w:abstractNum>
  <w:abstractNum w:abstractNumId="1" w15:restartNumberingAfterBreak="0">
    <w:nsid w:val="00000002"/>
    <w:multiLevelType w:val="multilevel"/>
    <w:tmpl w:val="00000002"/>
    <w:name w:val="WW8Num2"/>
    <w:lvl w:ilvl="0">
      <w:start w:val="1000"/>
      <w:numFmt w:val="bullet"/>
      <w:lvlText w:val="-"/>
      <w:lvlJc w:val="left"/>
      <w:pPr>
        <w:tabs>
          <w:tab w:val="num" w:pos="397"/>
        </w:tabs>
        <w:ind w:left="397" w:hanging="397"/>
      </w:pPr>
      <w:rPr>
        <w:rFonts w:ascii="MetaPro-Normal" w:hAnsi="MetaPro-Normal" w:cs="Times New Roman" w:hint="default"/>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numFmt w:val="bullet"/>
      <w:lvlText w:val="-"/>
      <w:lvlJc w:val="left"/>
      <w:pPr>
        <w:tabs>
          <w:tab w:val="num" w:pos="0"/>
        </w:tabs>
        <w:ind w:left="1080" w:hanging="720"/>
      </w:pPr>
      <w:rPr>
        <w:rFonts w:ascii="Verdana" w:hAnsi="Verdana" w:cs="Arial" w:hint="default"/>
        <w:color w:val="000000"/>
        <w:sz w:val="20"/>
        <w:szCs w:val="20"/>
        <w:shd w:val="clear" w:color="auto" w:fill="C0C0C0"/>
      </w:rPr>
    </w:lvl>
  </w:abstractNum>
  <w:abstractNum w:abstractNumId="3" w15:restartNumberingAfterBreak="0">
    <w:nsid w:val="00000004"/>
    <w:multiLevelType w:val="multilevel"/>
    <w:tmpl w:val="0000000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5"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6"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7"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9"/>
    <w:multiLevelType w:val="multilevel"/>
    <w:tmpl w:val="00000009"/>
    <w:name w:val="WW8Num9"/>
    <w:lvl w:ilvl="0">
      <w:start w:val="1000"/>
      <w:numFmt w:val="bullet"/>
      <w:lvlText w:val="-"/>
      <w:lvlJc w:val="left"/>
      <w:pPr>
        <w:tabs>
          <w:tab w:val="num" w:pos="397"/>
        </w:tabs>
        <w:ind w:left="397" w:hanging="397"/>
      </w:pPr>
      <w:rPr>
        <w:rFonts w:ascii="MetaPro-Normal" w:hAnsi="MetaPro-Normal" w:hint="default"/>
        <w:sz w:val="20"/>
        <w:szCs w:val="20"/>
      </w:rPr>
    </w:lvl>
    <w:lvl w:ilvl="1">
      <w:start w:val="1"/>
      <w:numFmt w:val="decimal"/>
      <w:lvlText w:val="%2."/>
      <w:lvlJc w:val="left"/>
      <w:pPr>
        <w:tabs>
          <w:tab w:val="num" w:pos="708"/>
        </w:tabs>
        <w:ind w:left="1440" w:hanging="360"/>
      </w:pPr>
      <w:rPr>
        <w:rFonts w:ascii="Courier New" w:hAnsi="Courier New" w:cs="Courier New" w:hint="default"/>
        <w:sz w:val="20"/>
        <w:szCs w:val="20"/>
        <w:shd w:val="clear" w:color="auto" w:fill="C0C0C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70206BE"/>
    <w:multiLevelType w:val="hybridMultilevel"/>
    <w:tmpl w:val="3C34ECC4"/>
    <w:lvl w:ilvl="0" w:tplc="356A6E66">
      <w:start w:val="1"/>
      <w:numFmt w:val="lowerLetter"/>
      <w:lvlText w:val="%1."/>
      <w:lvlJc w:val="left"/>
      <w:pPr>
        <w:ind w:left="720" w:hanging="360"/>
      </w:pPr>
      <w:rPr>
        <w:b/>
      </w:rPr>
    </w:lvl>
    <w:lvl w:ilvl="1" w:tplc="B574C1B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707512"/>
    <w:multiLevelType w:val="hybridMultilevel"/>
    <w:tmpl w:val="0E4254F4"/>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090847"/>
    <w:multiLevelType w:val="hybridMultilevel"/>
    <w:tmpl w:val="5A84F16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570513"/>
    <w:multiLevelType w:val="hybridMultilevel"/>
    <w:tmpl w:val="D222DA34"/>
    <w:lvl w:ilvl="0" w:tplc="BE3800AA">
      <w:start w:val="1"/>
      <w:numFmt w:val="decimal"/>
      <w:pStyle w:val="pogodbaleni"/>
      <w:lvlText w:val="%1."/>
      <w:lvlJc w:val="left"/>
      <w:pPr>
        <w:ind w:left="4613"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D56A9E"/>
    <w:multiLevelType w:val="hybridMultilevel"/>
    <w:tmpl w:val="908E30F0"/>
    <w:lvl w:ilvl="0" w:tplc="B3766460">
      <w:start w:val="1"/>
      <w:numFmt w:val="decimal"/>
      <w:lvlText w:val="%1."/>
      <w:lvlJc w:val="left"/>
      <w:pPr>
        <w:ind w:left="4613" w:hanging="360"/>
      </w:pPr>
      <w:rPr>
        <w:rFonts w:cs="Times New Roman" w:hint="default"/>
        <w:b w:val="0"/>
        <w:bCs/>
        <w:color w:val="auto"/>
      </w:r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4847D7"/>
    <w:multiLevelType w:val="hybridMultilevel"/>
    <w:tmpl w:val="78C69F9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8463EC7"/>
    <w:multiLevelType w:val="hybridMultilevel"/>
    <w:tmpl w:val="14763D2E"/>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2469F4"/>
    <w:multiLevelType w:val="hybridMultilevel"/>
    <w:tmpl w:val="2960BCA2"/>
    <w:lvl w:ilvl="0" w:tplc="ABD0FA6A">
      <w:start w:val="1"/>
      <w:numFmt w:val="bullet"/>
      <w:lvlText w:val="-"/>
      <w:lvlJc w:val="left"/>
      <w:pPr>
        <w:ind w:left="836" w:hanging="360"/>
      </w:pPr>
      <w:rPr>
        <w:rFonts w:ascii="Times New Roman" w:hAnsi="Times New Roman" w:cs="Times New Roman" w:hint="default"/>
      </w:rPr>
    </w:lvl>
    <w:lvl w:ilvl="1" w:tplc="04240003" w:tentative="1">
      <w:start w:val="1"/>
      <w:numFmt w:val="bullet"/>
      <w:lvlText w:val="o"/>
      <w:lvlJc w:val="left"/>
      <w:pPr>
        <w:ind w:left="1556" w:hanging="360"/>
      </w:pPr>
      <w:rPr>
        <w:rFonts w:ascii="Courier New" w:hAnsi="Courier New" w:cs="Courier New" w:hint="default"/>
      </w:rPr>
    </w:lvl>
    <w:lvl w:ilvl="2" w:tplc="04240005" w:tentative="1">
      <w:start w:val="1"/>
      <w:numFmt w:val="bullet"/>
      <w:lvlText w:val=""/>
      <w:lvlJc w:val="left"/>
      <w:pPr>
        <w:ind w:left="2276" w:hanging="360"/>
      </w:pPr>
      <w:rPr>
        <w:rFonts w:ascii="Wingdings" w:hAnsi="Wingdings" w:hint="default"/>
      </w:rPr>
    </w:lvl>
    <w:lvl w:ilvl="3" w:tplc="04240001" w:tentative="1">
      <w:start w:val="1"/>
      <w:numFmt w:val="bullet"/>
      <w:lvlText w:val=""/>
      <w:lvlJc w:val="left"/>
      <w:pPr>
        <w:ind w:left="2996" w:hanging="360"/>
      </w:pPr>
      <w:rPr>
        <w:rFonts w:ascii="Symbol" w:hAnsi="Symbol" w:hint="default"/>
      </w:rPr>
    </w:lvl>
    <w:lvl w:ilvl="4" w:tplc="04240003" w:tentative="1">
      <w:start w:val="1"/>
      <w:numFmt w:val="bullet"/>
      <w:lvlText w:val="o"/>
      <w:lvlJc w:val="left"/>
      <w:pPr>
        <w:ind w:left="3716" w:hanging="360"/>
      </w:pPr>
      <w:rPr>
        <w:rFonts w:ascii="Courier New" w:hAnsi="Courier New" w:cs="Courier New" w:hint="default"/>
      </w:rPr>
    </w:lvl>
    <w:lvl w:ilvl="5" w:tplc="04240005" w:tentative="1">
      <w:start w:val="1"/>
      <w:numFmt w:val="bullet"/>
      <w:lvlText w:val=""/>
      <w:lvlJc w:val="left"/>
      <w:pPr>
        <w:ind w:left="4436" w:hanging="360"/>
      </w:pPr>
      <w:rPr>
        <w:rFonts w:ascii="Wingdings" w:hAnsi="Wingdings" w:hint="default"/>
      </w:rPr>
    </w:lvl>
    <w:lvl w:ilvl="6" w:tplc="04240001" w:tentative="1">
      <w:start w:val="1"/>
      <w:numFmt w:val="bullet"/>
      <w:lvlText w:val=""/>
      <w:lvlJc w:val="left"/>
      <w:pPr>
        <w:ind w:left="5156" w:hanging="360"/>
      </w:pPr>
      <w:rPr>
        <w:rFonts w:ascii="Symbol" w:hAnsi="Symbol" w:hint="default"/>
      </w:rPr>
    </w:lvl>
    <w:lvl w:ilvl="7" w:tplc="04240003" w:tentative="1">
      <w:start w:val="1"/>
      <w:numFmt w:val="bullet"/>
      <w:lvlText w:val="o"/>
      <w:lvlJc w:val="left"/>
      <w:pPr>
        <w:ind w:left="5876" w:hanging="360"/>
      </w:pPr>
      <w:rPr>
        <w:rFonts w:ascii="Courier New" w:hAnsi="Courier New" w:cs="Courier New" w:hint="default"/>
      </w:rPr>
    </w:lvl>
    <w:lvl w:ilvl="8" w:tplc="04240005" w:tentative="1">
      <w:start w:val="1"/>
      <w:numFmt w:val="bullet"/>
      <w:lvlText w:val=""/>
      <w:lvlJc w:val="left"/>
      <w:pPr>
        <w:ind w:left="6596" w:hanging="360"/>
      </w:pPr>
      <w:rPr>
        <w:rFonts w:ascii="Wingdings" w:hAnsi="Wingdings" w:hint="default"/>
      </w:rPr>
    </w:lvl>
  </w:abstractNum>
  <w:abstractNum w:abstractNumId="24" w15:restartNumberingAfterBreak="0">
    <w:nsid w:val="304C0E44"/>
    <w:multiLevelType w:val="hybridMultilevel"/>
    <w:tmpl w:val="CE762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A10FC1"/>
    <w:multiLevelType w:val="hybridMultilevel"/>
    <w:tmpl w:val="0C741926"/>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EF74A71"/>
    <w:multiLevelType w:val="hybridMultilevel"/>
    <w:tmpl w:val="3FD8B5C6"/>
    <w:lvl w:ilvl="0" w:tplc="18446014">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7C2987"/>
    <w:multiLevelType w:val="hybridMultilevel"/>
    <w:tmpl w:val="62ACBFEE"/>
    <w:lvl w:ilvl="0" w:tplc="DCB0DDE2">
      <w:start w:val="1"/>
      <w:numFmt w:val="decimal"/>
      <w:lvlText w:val="%1."/>
      <w:lvlJc w:val="left"/>
      <w:pPr>
        <w:tabs>
          <w:tab w:val="num" w:pos="4472"/>
        </w:tabs>
        <w:ind w:left="4472" w:hanging="360"/>
      </w:pPr>
      <w:rPr>
        <w:rFonts w:hint="default"/>
        <w:b w:val="0"/>
      </w:rPr>
    </w:lvl>
    <w:lvl w:ilvl="1" w:tplc="04240003">
      <w:start w:val="1"/>
      <w:numFmt w:val="bullet"/>
      <w:lvlText w:val=""/>
      <w:lvlJc w:val="left"/>
      <w:pPr>
        <w:tabs>
          <w:tab w:val="num" w:pos="5192"/>
        </w:tabs>
        <w:ind w:left="5192" w:hanging="360"/>
      </w:pPr>
      <w:rPr>
        <w:rFonts w:ascii="Symbol" w:hAnsi="Symbol" w:hint="default"/>
      </w:rPr>
    </w:lvl>
    <w:lvl w:ilvl="2" w:tplc="04240005" w:tentative="1">
      <w:start w:val="1"/>
      <w:numFmt w:val="lowerRoman"/>
      <w:lvlText w:val="%3."/>
      <w:lvlJc w:val="right"/>
      <w:pPr>
        <w:tabs>
          <w:tab w:val="num" w:pos="5912"/>
        </w:tabs>
        <w:ind w:left="5912" w:hanging="180"/>
      </w:pPr>
    </w:lvl>
    <w:lvl w:ilvl="3" w:tplc="04240001" w:tentative="1">
      <w:start w:val="1"/>
      <w:numFmt w:val="decimal"/>
      <w:lvlText w:val="%4."/>
      <w:lvlJc w:val="left"/>
      <w:pPr>
        <w:tabs>
          <w:tab w:val="num" w:pos="6632"/>
        </w:tabs>
        <w:ind w:left="6632" w:hanging="360"/>
      </w:pPr>
    </w:lvl>
    <w:lvl w:ilvl="4" w:tplc="04240003" w:tentative="1">
      <w:start w:val="1"/>
      <w:numFmt w:val="lowerLetter"/>
      <w:lvlText w:val="%5."/>
      <w:lvlJc w:val="left"/>
      <w:pPr>
        <w:tabs>
          <w:tab w:val="num" w:pos="7352"/>
        </w:tabs>
        <w:ind w:left="7352" w:hanging="360"/>
      </w:pPr>
    </w:lvl>
    <w:lvl w:ilvl="5" w:tplc="04240005" w:tentative="1">
      <w:start w:val="1"/>
      <w:numFmt w:val="lowerRoman"/>
      <w:lvlText w:val="%6."/>
      <w:lvlJc w:val="right"/>
      <w:pPr>
        <w:tabs>
          <w:tab w:val="num" w:pos="8072"/>
        </w:tabs>
        <w:ind w:left="8072" w:hanging="180"/>
      </w:pPr>
    </w:lvl>
    <w:lvl w:ilvl="6" w:tplc="04240001" w:tentative="1">
      <w:start w:val="1"/>
      <w:numFmt w:val="decimal"/>
      <w:lvlText w:val="%7."/>
      <w:lvlJc w:val="left"/>
      <w:pPr>
        <w:tabs>
          <w:tab w:val="num" w:pos="8792"/>
        </w:tabs>
        <w:ind w:left="8792" w:hanging="360"/>
      </w:pPr>
    </w:lvl>
    <w:lvl w:ilvl="7" w:tplc="04240003" w:tentative="1">
      <w:start w:val="1"/>
      <w:numFmt w:val="lowerLetter"/>
      <w:lvlText w:val="%8."/>
      <w:lvlJc w:val="left"/>
      <w:pPr>
        <w:tabs>
          <w:tab w:val="num" w:pos="9512"/>
        </w:tabs>
        <w:ind w:left="9512" w:hanging="360"/>
      </w:pPr>
    </w:lvl>
    <w:lvl w:ilvl="8" w:tplc="04240005" w:tentative="1">
      <w:start w:val="1"/>
      <w:numFmt w:val="lowerRoman"/>
      <w:lvlText w:val="%9."/>
      <w:lvlJc w:val="right"/>
      <w:pPr>
        <w:tabs>
          <w:tab w:val="num" w:pos="10232"/>
        </w:tabs>
        <w:ind w:left="10232" w:hanging="180"/>
      </w:pPr>
    </w:lvl>
  </w:abstractNum>
  <w:abstractNum w:abstractNumId="28" w15:restartNumberingAfterBreak="0">
    <w:nsid w:val="50226B94"/>
    <w:multiLevelType w:val="hybridMultilevel"/>
    <w:tmpl w:val="D754738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164310A"/>
    <w:multiLevelType w:val="hybridMultilevel"/>
    <w:tmpl w:val="6B66BF26"/>
    <w:lvl w:ilvl="0" w:tplc="DADCD56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370AE9"/>
    <w:multiLevelType w:val="hybridMultilevel"/>
    <w:tmpl w:val="97B0A48C"/>
    <w:lvl w:ilvl="0" w:tplc="DADCD56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DADCD568">
      <w:start w:val="1"/>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621980"/>
    <w:multiLevelType w:val="hybridMultilevel"/>
    <w:tmpl w:val="FB105A6C"/>
    <w:lvl w:ilvl="0" w:tplc="5846E2B0">
      <w:start w:val="1"/>
      <w:numFmt w:val="upperRoman"/>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060D94"/>
    <w:multiLevelType w:val="hybridMultilevel"/>
    <w:tmpl w:val="32FA1830"/>
    <w:lvl w:ilvl="0" w:tplc="56080398">
      <w:numFmt w:val="bullet"/>
      <w:lvlText w:val="-"/>
      <w:lvlJc w:val="left"/>
      <w:pPr>
        <w:tabs>
          <w:tab w:val="num" w:pos="397"/>
        </w:tabs>
        <w:ind w:left="397" w:hanging="397"/>
      </w:pPr>
      <w:rPr>
        <w:rFonts w:ascii="Calibri" w:eastAsia="Calibri" w:hAnsi="Calibri"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60F7A"/>
    <w:multiLevelType w:val="hybridMultilevel"/>
    <w:tmpl w:val="01B2462E"/>
    <w:lvl w:ilvl="0" w:tplc="EFCAD828">
      <w:start w:val="1"/>
      <w:numFmt w:val="decimal"/>
      <w:lvlText w:val="%1."/>
      <w:lvlJc w:val="left"/>
      <w:pPr>
        <w:ind w:left="720" w:hanging="360"/>
      </w:pPr>
      <w:rPr>
        <w:rFonts w:hint="default"/>
        <w:i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B4E52C9"/>
    <w:multiLevelType w:val="hybridMultilevel"/>
    <w:tmpl w:val="42680D80"/>
    <w:lvl w:ilvl="0" w:tplc="CD28F83C">
      <w:start w:val="2"/>
      <w:numFmt w:val="bullet"/>
      <w:lvlText w:val="-"/>
      <w:lvlJc w:val="left"/>
      <w:pPr>
        <w:ind w:left="360" w:hanging="360"/>
      </w:pPr>
      <w:rPr>
        <w:rFonts w:ascii="Arial" w:eastAsia="Times New Roman" w:hAnsi="Arial" w:cs="Arial" w:hint="default"/>
      </w:rPr>
    </w:lvl>
    <w:lvl w:ilvl="1" w:tplc="ABD0FA6A">
      <w:start w:val="1"/>
      <w:numFmt w:val="bullet"/>
      <w:lvlText w:val="-"/>
      <w:lvlJc w:val="left"/>
      <w:pPr>
        <w:ind w:left="1080" w:hanging="360"/>
      </w:pPr>
      <w:rPr>
        <w:rFonts w:ascii="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D27098"/>
    <w:multiLevelType w:val="hybridMultilevel"/>
    <w:tmpl w:val="7AE658A2"/>
    <w:lvl w:ilvl="0" w:tplc="CD28F83C">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1644432">
    <w:abstractNumId w:val="0"/>
  </w:num>
  <w:num w:numId="2" w16cid:durableId="1431272216">
    <w:abstractNumId w:val="3"/>
  </w:num>
  <w:num w:numId="3" w16cid:durableId="731272800">
    <w:abstractNumId w:val="4"/>
  </w:num>
  <w:num w:numId="4" w16cid:durableId="2010713490">
    <w:abstractNumId w:val="5"/>
  </w:num>
  <w:num w:numId="5" w16cid:durableId="1173303366">
    <w:abstractNumId w:val="6"/>
  </w:num>
  <w:num w:numId="6" w16cid:durableId="984355711">
    <w:abstractNumId w:val="7"/>
  </w:num>
  <w:num w:numId="7" w16cid:durableId="885944364">
    <w:abstractNumId w:val="17"/>
  </w:num>
  <w:num w:numId="8" w16cid:durableId="274217546">
    <w:abstractNumId w:val="34"/>
  </w:num>
  <w:num w:numId="9" w16cid:durableId="1871141709">
    <w:abstractNumId w:val="23"/>
  </w:num>
  <w:num w:numId="10" w16cid:durableId="1594319517">
    <w:abstractNumId w:val="18"/>
  </w:num>
  <w:num w:numId="11" w16cid:durableId="1722363702">
    <w:abstractNumId w:val="37"/>
  </w:num>
  <w:num w:numId="12" w16cid:durableId="1783920828">
    <w:abstractNumId w:val="12"/>
  </w:num>
  <w:num w:numId="13" w16cid:durableId="118183358">
    <w:abstractNumId w:val="24"/>
  </w:num>
  <w:num w:numId="14" w16cid:durableId="693533175">
    <w:abstractNumId w:val="10"/>
  </w:num>
  <w:num w:numId="15" w16cid:durableId="1217594962">
    <w:abstractNumId w:val="32"/>
  </w:num>
  <w:num w:numId="16" w16cid:durableId="778262451">
    <w:abstractNumId w:val="35"/>
  </w:num>
  <w:num w:numId="17" w16cid:durableId="685516934">
    <w:abstractNumId w:val="27"/>
  </w:num>
  <w:num w:numId="18" w16cid:durableId="1694529069">
    <w:abstractNumId w:val="9"/>
  </w:num>
  <w:num w:numId="19" w16cid:durableId="2076733163">
    <w:abstractNumId w:val="20"/>
  </w:num>
  <w:num w:numId="20" w16cid:durableId="177501991">
    <w:abstractNumId w:val="14"/>
  </w:num>
  <w:num w:numId="21" w16cid:durableId="1805929767">
    <w:abstractNumId w:val="25"/>
  </w:num>
  <w:num w:numId="22" w16cid:durableId="524028208">
    <w:abstractNumId w:val="21"/>
  </w:num>
  <w:num w:numId="23" w16cid:durableId="662858807">
    <w:abstractNumId w:val="29"/>
  </w:num>
  <w:num w:numId="24" w16cid:durableId="1315179209">
    <w:abstractNumId w:val="30"/>
  </w:num>
  <w:num w:numId="25" w16cid:durableId="2043285073">
    <w:abstractNumId w:val="26"/>
  </w:num>
  <w:num w:numId="26" w16cid:durableId="1936090551">
    <w:abstractNumId w:val="26"/>
  </w:num>
  <w:num w:numId="27" w16cid:durableId="2072650723">
    <w:abstractNumId w:val="26"/>
  </w:num>
  <w:num w:numId="28" w16cid:durableId="1723601328">
    <w:abstractNumId w:val="26"/>
  </w:num>
  <w:num w:numId="29" w16cid:durableId="1034843754">
    <w:abstractNumId w:val="26"/>
  </w:num>
  <w:num w:numId="30" w16cid:durableId="359861687">
    <w:abstractNumId w:val="26"/>
  </w:num>
  <w:num w:numId="31" w16cid:durableId="1647512888">
    <w:abstractNumId w:val="26"/>
  </w:num>
  <w:num w:numId="32" w16cid:durableId="1307079832">
    <w:abstractNumId w:val="26"/>
  </w:num>
  <w:num w:numId="33" w16cid:durableId="1173490109">
    <w:abstractNumId w:val="26"/>
  </w:num>
  <w:num w:numId="34" w16cid:durableId="933904545">
    <w:abstractNumId w:val="26"/>
  </w:num>
  <w:num w:numId="35" w16cid:durableId="877090175">
    <w:abstractNumId w:val="26"/>
  </w:num>
  <w:num w:numId="36" w16cid:durableId="1117218992">
    <w:abstractNumId w:val="26"/>
  </w:num>
  <w:num w:numId="37" w16cid:durableId="56242129">
    <w:abstractNumId w:val="11"/>
  </w:num>
  <w:num w:numId="38" w16cid:durableId="781414200">
    <w:abstractNumId w:val="19"/>
  </w:num>
  <w:num w:numId="39" w16cid:durableId="403114729">
    <w:abstractNumId w:val="15"/>
  </w:num>
  <w:num w:numId="40" w16cid:durableId="953289029">
    <w:abstractNumId w:val="36"/>
  </w:num>
  <w:num w:numId="41" w16cid:durableId="1328708191">
    <w:abstractNumId w:val="31"/>
  </w:num>
  <w:num w:numId="42" w16cid:durableId="1582830253">
    <w:abstractNumId w:val="22"/>
  </w:num>
  <w:num w:numId="43" w16cid:durableId="992372052">
    <w:abstractNumId w:val="15"/>
    <w:lvlOverride w:ilvl="0">
      <w:startOverride w:val="1"/>
    </w:lvlOverride>
  </w:num>
  <w:num w:numId="44" w16cid:durableId="382291941">
    <w:abstractNumId w:val="13"/>
  </w:num>
  <w:num w:numId="45" w16cid:durableId="1367489802">
    <w:abstractNumId w:val="28"/>
  </w:num>
  <w:num w:numId="46" w16cid:durableId="1477453081">
    <w:abstractNumId w:val="15"/>
    <w:lvlOverride w:ilvl="0">
      <w:startOverride w:val="1"/>
    </w:lvlOverride>
  </w:num>
  <w:num w:numId="47" w16cid:durableId="1569458590">
    <w:abstractNumId w:val="16"/>
  </w:num>
  <w:num w:numId="48" w16cid:durableId="530995874">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FEB"/>
    <w:rsid w:val="000041F5"/>
    <w:rsid w:val="00005AA9"/>
    <w:rsid w:val="00011082"/>
    <w:rsid w:val="00022FEC"/>
    <w:rsid w:val="000252EA"/>
    <w:rsid w:val="00027392"/>
    <w:rsid w:val="00030295"/>
    <w:rsid w:val="00034AF7"/>
    <w:rsid w:val="00055D76"/>
    <w:rsid w:val="00057D58"/>
    <w:rsid w:val="00062E30"/>
    <w:rsid w:val="000706E3"/>
    <w:rsid w:val="0007194C"/>
    <w:rsid w:val="000726EF"/>
    <w:rsid w:val="00076D69"/>
    <w:rsid w:val="000900A5"/>
    <w:rsid w:val="000A1F01"/>
    <w:rsid w:val="000B09A7"/>
    <w:rsid w:val="000B4B27"/>
    <w:rsid w:val="000C6605"/>
    <w:rsid w:val="000E0100"/>
    <w:rsid w:val="000F7138"/>
    <w:rsid w:val="00100607"/>
    <w:rsid w:val="0010228D"/>
    <w:rsid w:val="00105340"/>
    <w:rsid w:val="0010696A"/>
    <w:rsid w:val="0011177D"/>
    <w:rsid w:val="0011321D"/>
    <w:rsid w:val="001132EE"/>
    <w:rsid w:val="001202C5"/>
    <w:rsid w:val="001257A5"/>
    <w:rsid w:val="00126EEA"/>
    <w:rsid w:val="0013297A"/>
    <w:rsid w:val="00151B43"/>
    <w:rsid w:val="0017063D"/>
    <w:rsid w:val="00172B83"/>
    <w:rsid w:val="00177822"/>
    <w:rsid w:val="00192F4E"/>
    <w:rsid w:val="0019709D"/>
    <w:rsid w:val="001A06AC"/>
    <w:rsid w:val="001A365D"/>
    <w:rsid w:val="001A547C"/>
    <w:rsid w:val="001B1B8A"/>
    <w:rsid w:val="001B708D"/>
    <w:rsid w:val="001C1A53"/>
    <w:rsid w:val="001C3744"/>
    <w:rsid w:val="001C40A1"/>
    <w:rsid w:val="001C56DF"/>
    <w:rsid w:val="001C7162"/>
    <w:rsid w:val="001D3269"/>
    <w:rsid w:val="001D5659"/>
    <w:rsid w:val="001E0792"/>
    <w:rsid w:val="001E44AA"/>
    <w:rsid w:val="001E5086"/>
    <w:rsid w:val="001E563A"/>
    <w:rsid w:val="001F2106"/>
    <w:rsid w:val="001F7153"/>
    <w:rsid w:val="00200F1D"/>
    <w:rsid w:val="00201222"/>
    <w:rsid w:val="00206BCC"/>
    <w:rsid w:val="00211E94"/>
    <w:rsid w:val="0021376C"/>
    <w:rsid w:val="00215488"/>
    <w:rsid w:val="00231CD4"/>
    <w:rsid w:val="00242D10"/>
    <w:rsid w:val="00247FB5"/>
    <w:rsid w:val="00277EEE"/>
    <w:rsid w:val="0028372F"/>
    <w:rsid w:val="00283E3D"/>
    <w:rsid w:val="002841DA"/>
    <w:rsid w:val="00290818"/>
    <w:rsid w:val="0029196E"/>
    <w:rsid w:val="002944A8"/>
    <w:rsid w:val="0029659F"/>
    <w:rsid w:val="00296EC8"/>
    <w:rsid w:val="00297305"/>
    <w:rsid w:val="002A1AB0"/>
    <w:rsid w:val="002C0A62"/>
    <w:rsid w:val="002C0FFE"/>
    <w:rsid w:val="002C6C75"/>
    <w:rsid w:val="002D4112"/>
    <w:rsid w:val="002E7E32"/>
    <w:rsid w:val="002F1ED7"/>
    <w:rsid w:val="002F7134"/>
    <w:rsid w:val="0030247B"/>
    <w:rsid w:val="003161E5"/>
    <w:rsid w:val="00325FCB"/>
    <w:rsid w:val="00333686"/>
    <w:rsid w:val="003414B0"/>
    <w:rsid w:val="00341FC3"/>
    <w:rsid w:val="003472B1"/>
    <w:rsid w:val="00356045"/>
    <w:rsid w:val="00365A01"/>
    <w:rsid w:val="0036731B"/>
    <w:rsid w:val="00371DB4"/>
    <w:rsid w:val="00375D2E"/>
    <w:rsid w:val="00395BC4"/>
    <w:rsid w:val="003A00B5"/>
    <w:rsid w:val="003A21F2"/>
    <w:rsid w:val="003A476B"/>
    <w:rsid w:val="003B369A"/>
    <w:rsid w:val="003B36C7"/>
    <w:rsid w:val="003B3FAA"/>
    <w:rsid w:val="003B4CF7"/>
    <w:rsid w:val="003B4F45"/>
    <w:rsid w:val="003B5987"/>
    <w:rsid w:val="003C14E2"/>
    <w:rsid w:val="003D2BF1"/>
    <w:rsid w:val="003D4A2F"/>
    <w:rsid w:val="003F2016"/>
    <w:rsid w:val="003F4C7C"/>
    <w:rsid w:val="003F6EE2"/>
    <w:rsid w:val="003F7294"/>
    <w:rsid w:val="00412B54"/>
    <w:rsid w:val="00415DE4"/>
    <w:rsid w:val="00421D12"/>
    <w:rsid w:val="00433191"/>
    <w:rsid w:val="0044631D"/>
    <w:rsid w:val="004510A4"/>
    <w:rsid w:val="004514A7"/>
    <w:rsid w:val="00453438"/>
    <w:rsid w:val="00453A98"/>
    <w:rsid w:val="004560AE"/>
    <w:rsid w:val="00471EA1"/>
    <w:rsid w:val="00476363"/>
    <w:rsid w:val="004801A8"/>
    <w:rsid w:val="004853A7"/>
    <w:rsid w:val="00485BEE"/>
    <w:rsid w:val="00485F79"/>
    <w:rsid w:val="00487D5C"/>
    <w:rsid w:val="00491D41"/>
    <w:rsid w:val="004965A8"/>
    <w:rsid w:val="004A2BFF"/>
    <w:rsid w:val="004A4101"/>
    <w:rsid w:val="004A7C8D"/>
    <w:rsid w:val="004C461F"/>
    <w:rsid w:val="004C72F7"/>
    <w:rsid w:val="004D3793"/>
    <w:rsid w:val="004D3C57"/>
    <w:rsid w:val="004E07A7"/>
    <w:rsid w:val="004E1A69"/>
    <w:rsid w:val="004E1FDC"/>
    <w:rsid w:val="004F2382"/>
    <w:rsid w:val="004F25F8"/>
    <w:rsid w:val="004F36A8"/>
    <w:rsid w:val="004F466C"/>
    <w:rsid w:val="005035B8"/>
    <w:rsid w:val="00510E42"/>
    <w:rsid w:val="00520736"/>
    <w:rsid w:val="00522D85"/>
    <w:rsid w:val="00541A03"/>
    <w:rsid w:val="005437F4"/>
    <w:rsid w:val="00544026"/>
    <w:rsid w:val="00556D6B"/>
    <w:rsid w:val="0056091A"/>
    <w:rsid w:val="0056271E"/>
    <w:rsid w:val="00562FE8"/>
    <w:rsid w:val="00564DAF"/>
    <w:rsid w:val="005716F0"/>
    <w:rsid w:val="005769F3"/>
    <w:rsid w:val="005771C8"/>
    <w:rsid w:val="005809FC"/>
    <w:rsid w:val="0059203C"/>
    <w:rsid w:val="00594A5F"/>
    <w:rsid w:val="00597119"/>
    <w:rsid w:val="005A2DA2"/>
    <w:rsid w:val="005A60BB"/>
    <w:rsid w:val="005B10F9"/>
    <w:rsid w:val="005B27F6"/>
    <w:rsid w:val="005B4322"/>
    <w:rsid w:val="005B44C5"/>
    <w:rsid w:val="005C2C1D"/>
    <w:rsid w:val="005C2CBC"/>
    <w:rsid w:val="005C3A4E"/>
    <w:rsid w:val="005D141D"/>
    <w:rsid w:val="005D6DAB"/>
    <w:rsid w:val="005F0763"/>
    <w:rsid w:val="005F26DC"/>
    <w:rsid w:val="00600FEB"/>
    <w:rsid w:val="006012EB"/>
    <w:rsid w:val="006019F6"/>
    <w:rsid w:val="00603623"/>
    <w:rsid w:val="00611F05"/>
    <w:rsid w:val="0061663E"/>
    <w:rsid w:val="00616D1D"/>
    <w:rsid w:val="006220EC"/>
    <w:rsid w:val="0062698E"/>
    <w:rsid w:val="00640DA0"/>
    <w:rsid w:val="00647A55"/>
    <w:rsid w:val="006506B3"/>
    <w:rsid w:val="0065236B"/>
    <w:rsid w:val="00652D76"/>
    <w:rsid w:val="00660FA9"/>
    <w:rsid w:val="00666A16"/>
    <w:rsid w:val="00670EEB"/>
    <w:rsid w:val="006741E2"/>
    <w:rsid w:val="00677E27"/>
    <w:rsid w:val="00690345"/>
    <w:rsid w:val="00690FCF"/>
    <w:rsid w:val="00694DE4"/>
    <w:rsid w:val="006A2E7E"/>
    <w:rsid w:val="006D0275"/>
    <w:rsid w:val="006D0396"/>
    <w:rsid w:val="006D388A"/>
    <w:rsid w:val="006D3AEC"/>
    <w:rsid w:val="006E7E0E"/>
    <w:rsid w:val="006F1F51"/>
    <w:rsid w:val="006F26CC"/>
    <w:rsid w:val="00700881"/>
    <w:rsid w:val="007028B8"/>
    <w:rsid w:val="00714ECE"/>
    <w:rsid w:val="007169FD"/>
    <w:rsid w:val="007251B3"/>
    <w:rsid w:val="00725948"/>
    <w:rsid w:val="00734EC9"/>
    <w:rsid w:val="00742CED"/>
    <w:rsid w:val="00744234"/>
    <w:rsid w:val="007520E3"/>
    <w:rsid w:val="0075319F"/>
    <w:rsid w:val="00755708"/>
    <w:rsid w:val="00787B49"/>
    <w:rsid w:val="007930AF"/>
    <w:rsid w:val="00793713"/>
    <w:rsid w:val="00793BFC"/>
    <w:rsid w:val="00794807"/>
    <w:rsid w:val="007950BF"/>
    <w:rsid w:val="00795634"/>
    <w:rsid w:val="007A127F"/>
    <w:rsid w:val="007B0247"/>
    <w:rsid w:val="007B5DAD"/>
    <w:rsid w:val="007B7FE6"/>
    <w:rsid w:val="007C1220"/>
    <w:rsid w:val="007C4E38"/>
    <w:rsid w:val="007C5EDD"/>
    <w:rsid w:val="007C7943"/>
    <w:rsid w:val="007C7C84"/>
    <w:rsid w:val="007D40CA"/>
    <w:rsid w:val="007D6254"/>
    <w:rsid w:val="007E16E2"/>
    <w:rsid w:val="007E4847"/>
    <w:rsid w:val="007E491D"/>
    <w:rsid w:val="007E51C9"/>
    <w:rsid w:val="007E5F3E"/>
    <w:rsid w:val="007F24B4"/>
    <w:rsid w:val="007F41C8"/>
    <w:rsid w:val="00801372"/>
    <w:rsid w:val="0080440C"/>
    <w:rsid w:val="00811916"/>
    <w:rsid w:val="00812150"/>
    <w:rsid w:val="00814D34"/>
    <w:rsid w:val="00821A42"/>
    <w:rsid w:val="0082439B"/>
    <w:rsid w:val="00825A94"/>
    <w:rsid w:val="00831E4F"/>
    <w:rsid w:val="0084002E"/>
    <w:rsid w:val="00840D7F"/>
    <w:rsid w:val="00842D2B"/>
    <w:rsid w:val="008563B5"/>
    <w:rsid w:val="008639DB"/>
    <w:rsid w:val="00863C5F"/>
    <w:rsid w:val="00865F4C"/>
    <w:rsid w:val="008747F2"/>
    <w:rsid w:val="0088536F"/>
    <w:rsid w:val="008930D5"/>
    <w:rsid w:val="00894536"/>
    <w:rsid w:val="00896BB0"/>
    <w:rsid w:val="00896DDC"/>
    <w:rsid w:val="008A0F03"/>
    <w:rsid w:val="008A5C2D"/>
    <w:rsid w:val="008B0976"/>
    <w:rsid w:val="008B79C3"/>
    <w:rsid w:val="008C3D35"/>
    <w:rsid w:val="008C6EFB"/>
    <w:rsid w:val="008C7B9B"/>
    <w:rsid w:val="008D11E6"/>
    <w:rsid w:val="008D7324"/>
    <w:rsid w:val="008E1201"/>
    <w:rsid w:val="008E6D58"/>
    <w:rsid w:val="008E72C0"/>
    <w:rsid w:val="008F4BFC"/>
    <w:rsid w:val="009067AB"/>
    <w:rsid w:val="009101ED"/>
    <w:rsid w:val="009112E9"/>
    <w:rsid w:val="00916007"/>
    <w:rsid w:val="009163AE"/>
    <w:rsid w:val="0091645D"/>
    <w:rsid w:val="00920FB2"/>
    <w:rsid w:val="00923926"/>
    <w:rsid w:val="00930595"/>
    <w:rsid w:val="00931054"/>
    <w:rsid w:val="0093122C"/>
    <w:rsid w:val="009345DD"/>
    <w:rsid w:val="00940D93"/>
    <w:rsid w:val="00950600"/>
    <w:rsid w:val="009550A9"/>
    <w:rsid w:val="00964A21"/>
    <w:rsid w:val="0096749B"/>
    <w:rsid w:val="00970F52"/>
    <w:rsid w:val="00981800"/>
    <w:rsid w:val="00984FC6"/>
    <w:rsid w:val="00991788"/>
    <w:rsid w:val="009A185F"/>
    <w:rsid w:val="009A23B6"/>
    <w:rsid w:val="009A7A76"/>
    <w:rsid w:val="009C1727"/>
    <w:rsid w:val="009D2C8F"/>
    <w:rsid w:val="009E17FA"/>
    <w:rsid w:val="009E392F"/>
    <w:rsid w:val="009F2A44"/>
    <w:rsid w:val="009F3286"/>
    <w:rsid w:val="009F3321"/>
    <w:rsid w:val="009F5B43"/>
    <w:rsid w:val="00A07FC5"/>
    <w:rsid w:val="00A273FD"/>
    <w:rsid w:val="00A30480"/>
    <w:rsid w:val="00A312D2"/>
    <w:rsid w:val="00A40F83"/>
    <w:rsid w:val="00A414BE"/>
    <w:rsid w:val="00A456EB"/>
    <w:rsid w:val="00A5014F"/>
    <w:rsid w:val="00A51487"/>
    <w:rsid w:val="00A75312"/>
    <w:rsid w:val="00A80AAA"/>
    <w:rsid w:val="00A816A0"/>
    <w:rsid w:val="00A84FC0"/>
    <w:rsid w:val="00A9665B"/>
    <w:rsid w:val="00AA3BA3"/>
    <w:rsid w:val="00AA4EAF"/>
    <w:rsid w:val="00AB50FC"/>
    <w:rsid w:val="00AB67FE"/>
    <w:rsid w:val="00AC1821"/>
    <w:rsid w:val="00AD1FA7"/>
    <w:rsid w:val="00AD3322"/>
    <w:rsid w:val="00AD3CA7"/>
    <w:rsid w:val="00AE1D81"/>
    <w:rsid w:val="00AE3F31"/>
    <w:rsid w:val="00AF2434"/>
    <w:rsid w:val="00AF3D67"/>
    <w:rsid w:val="00AF40D9"/>
    <w:rsid w:val="00B055D8"/>
    <w:rsid w:val="00B05923"/>
    <w:rsid w:val="00B05C69"/>
    <w:rsid w:val="00B0683E"/>
    <w:rsid w:val="00B10B60"/>
    <w:rsid w:val="00B11CED"/>
    <w:rsid w:val="00B23102"/>
    <w:rsid w:val="00B2421A"/>
    <w:rsid w:val="00B24979"/>
    <w:rsid w:val="00B27EB3"/>
    <w:rsid w:val="00B315F1"/>
    <w:rsid w:val="00B31924"/>
    <w:rsid w:val="00B35C78"/>
    <w:rsid w:val="00B37255"/>
    <w:rsid w:val="00B5043F"/>
    <w:rsid w:val="00B5062A"/>
    <w:rsid w:val="00B52042"/>
    <w:rsid w:val="00B63A12"/>
    <w:rsid w:val="00B6511E"/>
    <w:rsid w:val="00B70B83"/>
    <w:rsid w:val="00B71308"/>
    <w:rsid w:val="00B71ACB"/>
    <w:rsid w:val="00B72D4B"/>
    <w:rsid w:val="00B827C0"/>
    <w:rsid w:val="00BA5464"/>
    <w:rsid w:val="00BB031F"/>
    <w:rsid w:val="00BB4EC6"/>
    <w:rsid w:val="00BC1291"/>
    <w:rsid w:val="00BC14A4"/>
    <w:rsid w:val="00BC5139"/>
    <w:rsid w:val="00BC5627"/>
    <w:rsid w:val="00BC5E64"/>
    <w:rsid w:val="00BC73D2"/>
    <w:rsid w:val="00BE18A7"/>
    <w:rsid w:val="00BF6355"/>
    <w:rsid w:val="00BF6892"/>
    <w:rsid w:val="00C0746A"/>
    <w:rsid w:val="00C11B60"/>
    <w:rsid w:val="00C1319A"/>
    <w:rsid w:val="00C1725A"/>
    <w:rsid w:val="00C17682"/>
    <w:rsid w:val="00C25F0D"/>
    <w:rsid w:val="00C266B7"/>
    <w:rsid w:val="00C271FA"/>
    <w:rsid w:val="00C43B89"/>
    <w:rsid w:val="00C52692"/>
    <w:rsid w:val="00C53785"/>
    <w:rsid w:val="00C63603"/>
    <w:rsid w:val="00C7212D"/>
    <w:rsid w:val="00C807EF"/>
    <w:rsid w:val="00C86083"/>
    <w:rsid w:val="00C86166"/>
    <w:rsid w:val="00C94345"/>
    <w:rsid w:val="00C94DB9"/>
    <w:rsid w:val="00CA0DD1"/>
    <w:rsid w:val="00CA2729"/>
    <w:rsid w:val="00CA3015"/>
    <w:rsid w:val="00CA570B"/>
    <w:rsid w:val="00CA6CEA"/>
    <w:rsid w:val="00CB4E9F"/>
    <w:rsid w:val="00CB77A9"/>
    <w:rsid w:val="00CC1D59"/>
    <w:rsid w:val="00CE17FD"/>
    <w:rsid w:val="00CE3F87"/>
    <w:rsid w:val="00CE5A93"/>
    <w:rsid w:val="00CF19DD"/>
    <w:rsid w:val="00CF372A"/>
    <w:rsid w:val="00CF4D6E"/>
    <w:rsid w:val="00CF74D6"/>
    <w:rsid w:val="00D01688"/>
    <w:rsid w:val="00D07E13"/>
    <w:rsid w:val="00D07ED8"/>
    <w:rsid w:val="00D139EA"/>
    <w:rsid w:val="00D14EB1"/>
    <w:rsid w:val="00D15233"/>
    <w:rsid w:val="00D209B2"/>
    <w:rsid w:val="00D30396"/>
    <w:rsid w:val="00D34317"/>
    <w:rsid w:val="00D45ABD"/>
    <w:rsid w:val="00D52E0D"/>
    <w:rsid w:val="00D71A16"/>
    <w:rsid w:val="00D874C9"/>
    <w:rsid w:val="00D96D7B"/>
    <w:rsid w:val="00DA3230"/>
    <w:rsid w:val="00DA7AE6"/>
    <w:rsid w:val="00DA7C22"/>
    <w:rsid w:val="00DB7C77"/>
    <w:rsid w:val="00DC06A0"/>
    <w:rsid w:val="00DC0AAF"/>
    <w:rsid w:val="00DD2265"/>
    <w:rsid w:val="00DD60A2"/>
    <w:rsid w:val="00DD73C8"/>
    <w:rsid w:val="00DE2C99"/>
    <w:rsid w:val="00DE69E6"/>
    <w:rsid w:val="00DF2AEC"/>
    <w:rsid w:val="00DF5AB9"/>
    <w:rsid w:val="00E115FC"/>
    <w:rsid w:val="00E1352F"/>
    <w:rsid w:val="00E144FF"/>
    <w:rsid w:val="00E22484"/>
    <w:rsid w:val="00E32061"/>
    <w:rsid w:val="00E355AE"/>
    <w:rsid w:val="00E41479"/>
    <w:rsid w:val="00E43AAC"/>
    <w:rsid w:val="00E461AA"/>
    <w:rsid w:val="00E503F6"/>
    <w:rsid w:val="00E527F7"/>
    <w:rsid w:val="00E556CB"/>
    <w:rsid w:val="00E60D20"/>
    <w:rsid w:val="00E7144C"/>
    <w:rsid w:val="00E76978"/>
    <w:rsid w:val="00E7769C"/>
    <w:rsid w:val="00E77A29"/>
    <w:rsid w:val="00E80356"/>
    <w:rsid w:val="00E8072E"/>
    <w:rsid w:val="00E81F1F"/>
    <w:rsid w:val="00E97E41"/>
    <w:rsid w:val="00EA07DC"/>
    <w:rsid w:val="00EB220D"/>
    <w:rsid w:val="00EB51B6"/>
    <w:rsid w:val="00EB5FD6"/>
    <w:rsid w:val="00EB7435"/>
    <w:rsid w:val="00EC0C1A"/>
    <w:rsid w:val="00EC1B0A"/>
    <w:rsid w:val="00EC3FE6"/>
    <w:rsid w:val="00EC63DC"/>
    <w:rsid w:val="00EC67F6"/>
    <w:rsid w:val="00ED31BC"/>
    <w:rsid w:val="00ED3360"/>
    <w:rsid w:val="00ED591A"/>
    <w:rsid w:val="00EE0DE7"/>
    <w:rsid w:val="00EE10A4"/>
    <w:rsid w:val="00EE2101"/>
    <w:rsid w:val="00EE7FBB"/>
    <w:rsid w:val="00EF08BE"/>
    <w:rsid w:val="00EF459E"/>
    <w:rsid w:val="00EF7E35"/>
    <w:rsid w:val="00F02E8F"/>
    <w:rsid w:val="00F12298"/>
    <w:rsid w:val="00F149AF"/>
    <w:rsid w:val="00F15D81"/>
    <w:rsid w:val="00F20DBE"/>
    <w:rsid w:val="00F247B0"/>
    <w:rsid w:val="00F34365"/>
    <w:rsid w:val="00F36574"/>
    <w:rsid w:val="00F409CD"/>
    <w:rsid w:val="00F43487"/>
    <w:rsid w:val="00F476B3"/>
    <w:rsid w:val="00F512C5"/>
    <w:rsid w:val="00F6245C"/>
    <w:rsid w:val="00F6709D"/>
    <w:rsid w:val="00F83266"/>
    <w:rsid w:val="00F900BD"/>
    <w:rsid w:val="00F960D1"/>
    <w:rsid w:val="00F96A50"/>
    <w:rsid w:val="00FA6EFD"/>
    <w:rsid w:val="00FA7339"/>
    <w:rsid w:val="00FB31EF"/>
    <w:rsid w:val="00FD5515"/>
    <w:rsid w:val="00FE5A12"/>
    <w:rsid w:val="00FE5BC2"/>
    <w:rsid w:val="00FE6C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0E61E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style>
  <w:style w:type="paragraph" w:styleId="Naslov1">
    <w:name w:val="heading 1"/>
    <w:basedOn w:val="Navaden"/>
    <w:next w:val="Navaden"/>
    <w:qFormat/>
    <w:rsid w:val="000706E3"/>
    <w:pPr>
      <w:keepNext/>
      <w:numPr>
        <w:numId w:val="25"/>
      </w:numPr>
      <w:spacing w:before="240" w:after="120" w:line="260" w:lineRule="atLeast"/>
      <w:ind w:left="567" w:hanging="215"/>
      <w:outlineLvl w:val="0"/>
    </w:pPr>
    <w:rPr>
      <w:b/>
      <w:bCs/>
      <w:kern w:val="20"/>
    </w:rPr>
  </w:style>
  <w:style w:type="paragraph" w:styleId="Naslov2">
    <w:name w:val="heading 2"/>
    <w:basedOn w:val="Navaden"/>
    <w:next w:val="Navaden"/>
    <w:qFormat/>
    <w:pPr>
      <w:keepNext/>
      <w:numPr>
        <w:ilvl w:val="1"/>
        <w:numId w:val="1"/>
      </w:numPr>
      <w:spacing w:before="120" w:after="60"/>
      <w:outlineLvl w:val="1"/>
    </w:pPr>
    <w:rPr>
      <w:b/>
      <w:bCs/>
      <w:iCs/>
      <w:szCs w:val="28"/>
    </w:rPr>
  </w:style>
  <w:style w:type="paragraph" w:styleId="Naslov3">
    <w:name w:val="heading 3"/>
    <w:basedOn w:val="Navaden"/>
    <w:next w:val="Navaden"/>
    <w:qFormat/>
    <w:pPr>
      <w:keepNext/>
      <w:numPr>
        <w:ilvl w:val="2"/>
        <w:numId w:val="1"/>
      </w:numPr>
      <w:overflowPunct w:val="0"/>
      <w:autoSpaceDE w:val="0"/>
      <w:textAlignment w:val="baseline"/>
      <w:outlineLvl w:val="2"/>
    </w:pPr>
    <w:rPr>
      <w:rFonts w:ascii="Times New Roman" w:hAnsi="Times New Roman" w:cs="Times New Roman"/>
      <w:b/>
      <w:sz w:val="24"/>
    </w:rPr>
  </w:style>
  <w:style w:type="paragraph" w:styleId="Naslov4">
    <w:name w:val="heading 4"/>
    <w:basedOn w:val="Navaden"/>
    <w:next w:val="Navaden"/>
    <w:qFormat/>
    <w:pPr>
      <w:keepNext/>
      <w:numPr>
        <w:ilvl w:val="3"/>
        <w:numId w:val="1"/>
      </w:numPr>
      <w:spacing w:before="240" w:after="60"/>
      <w:outlineLvl w:val="3"/>
    </w:pPr>
    <w:rPr>
      <w:rFonts w:ascii="Times New Roman" w:hAnsi="Times New Roman" w:cs="Times New Roman"/>
      <w:b/>
      <w:bCs/>
      <w:sz w:val="28"/>
      <w:szCs w:val="28"/>
    </w:rPr>
  </w:style>
  <w:style w:type="paragraph" w:styleId="Naslov5">
    <w:name w:val="heading 5"/>
    <w:basedOn w:val="Navaden"/>
    <w:next w:val="Navaden"/>
    <w:qFormat/>
    <w:pPr>
      <w:numPr>
        <w:ilvl w:val="4"/>
        <w:numId w:val="1"/>
      </w:numPr>
      <w:spacing w:before="240" w:after="60"/>
      <w:outlineLvl w:val="4"/>
    </w:pPr>
    <w:rPr>
      <w:b/>
      <w:bCs/>
      <w:i/>
      <w:iCs/>
      <w:sz w:val="26"/>
      <w:szCs w:val="26"/>
    </w:rPr>
  </w:style>
  <w:style w:type="paragraph" w:styleId="Naslov6">
    <w:name w:val="heading 6"/>
    <w:basedOn w:val="Navaden"/>
    <w:next w:val="Navaden"/>
    <w:qFormat/>
    <w:pPr>
      <w:numPr>
        <w:ilvl w:val="5"/>
        <w:numId w:val="1"/>
      </w:numPr>
      <w:spacing w:before="240" w:after="60"/>
      <w:outlineLvl w:val="5"/>
    </w:pPr>
    <w:rPr>
      <w:rFonts w:ascii="Times New Roman" w:hAnsi="Times New Roman" w:cs="Times New Roman"/>
      <w:b/>
      <w:bCs/>
      <w:szCs w:val="22"/>
    </w:rPr>
  </w:style>
  <w:style w:type="paragraph" w:styleId="Naslov7">
    <w:name w:val="heading 7"/>
    <w:basedOn w:val="Navaden"/>
    <w:next w:val="Navaden"/>
    <w:qFormat/>
    <w:pPr>
      <w:numPr>
        <w:ilvl w:val="6"/>
        <w:numId w:val="1"/>
      </w:numPr>
      <w:spacing w:before="240" w:after="60"/>
      <w:outlineLvl w:val="6"/>
    </w:pPr>
    <w:rPr>
      <w:rFonts w:ascii="Times New Roman" w:hAnsi="Times New Roman" w:cs="Times New Roman"/>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cs="Times New Roman"/>
      <w:i/>
      <w:iCs/>
      <w:sz w:val="24"/>
    </w:rPr>
  </w:style>
  <w:style w:type="paragraph" w:styleId="Naslov9">
    <w:name w:val="heading 9"/>
    <w:basedOn w:val="Navaden"/>
    <w:next w:val="Navaden"/>
    <w:qFormat/>
    <w:pPr>
      <w:numPr>
        <w:ilvl w:val="8"/>
        <w:numId w:val="1"/>
      </w:numPr>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2z0">
    <w:name w:val="WW8Num2z0"/>
    <w:rPr>
      <w:rFonts w:ascii="MetaPro-Normal" w:eastAsia="Times New Roman" w:hAnsi="MetaPro-Normal" w:cs="Times New Roman" w:hint="default"/>
    </w:rPr>
  </w:style>
  <w:style w:type="character" w:customStyle="1" w:styleId="WW8Num2z1">
    <w:name w:val="WW8Num2z1"/>
    <w:rPr>
      <w:rFonts w:ascii="Courier New" w:hAnsi="Courier New" w:cs="Courier New" w:hint="default"/>
      <w:sz w:val="20"/>
      <w:szCs w:val="20"/>
      <w:shd w:val="clear" w:color="auto" w:fill="C0C0C0"/>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4">
    <w:name w:val="WW8Num2z4"/>
    <w:rPr>
      <w:rFonts w:ascii="Courier New" w:hAnsi="Courier New" w:cs="Courier New" w:hint="default"/>
    </w:rPr>
  </w:style>
  <w:style w:type="character" w:customStyle="1" w:styleId="WW8Num3z0">
    <w:name w:val="WW8Num3z0"/>
    <w:rPr>
      <w:rFonts w:ascii="Arial" w:hAnsi="Arial" w:cs="Arial" w:hint="default"/>
      <w:color w:val="000000"/>
      <w:sz w:val="20"/>
      <w:szCs w:val="20"/>
      <w:shd w:val="clear" w:color="auto" w:fill="C0C0C0"/>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MetaPro-Normal" w:eastAsia="Times New Roman" w:hAnsi="MetaPro-Normal" w:cs="Times New Roman" w:hint="default"/>
      <w:b/>
      <w:sz w:val="20"/>
      <w:szCs w:val="20"/>
    </w:rPr>
  </w:style>
  <w:style w:type="character" w:customStyle="1" w:styleId="WW8Num6z0">
    <w:name w:val="WW8Num6z0"/>
  </w:style>
  <w:style w:type="character" w:customStyle="1" w:styleId="WW8Num7z0">
    <w:name w:val="WW8Num7z0"/>
    <w:rPr>
      <w:rFonts w:ascii="MetaPro-Normal" w:eastAsia="Times New Roman" w:hAnsi="MetaPro-Normal" w:cs="Times New Roman" w:hint="default"/>
    </w:rPr>
  </w:style>
  <w:style w:type="character" w:customStyle="1" w:styleId="WW8Num8z0">
    <w:name w:val="WW8Num8z0"/>
    <w:rPr>
      <w:rFonts w:cs="Arial" w:hint="default"/>
      <w:sz w:val="20"/>
      <w:szCs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9z0">
    <w:name w:val="WW8Num9z0"/>
    <w:rPr>
      <w:rFonts w:hint="default"/>
      <w:sz w:val="20"/>
      <w:szCs w:val="20"/>
    </w:rPr>
  </w:style>
  <w:style w:type="character" w:customStyle="1" w:styleId="WW8Num9z1">
    <w:name w:val="WW8Num9z1"/>
    <w:rPr>
      <w:rFonts w:ascii="Courier New" w:hAnsi="Courier New" w:cs="Courier New" w:hint="default"/>
      <w:sz w:val="20"/>
      <w:szCs w:val="20"/>
      <w:shd w:val="clear" w:color="auto" w:fill="C0C0C0"/>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9z4">
    <w:name w:val="WW8Num9z4"/>
    <w:rPr>
      <w:rFonts w:ascii="Courier New" w:hAnsi="Courier New" w:cs="Courier New" w:hint="default"/>
    </w:rPr>
  </w:style>
  <w:style w:type="character" w:customStyle="1" w:styleId="WW8Num10z0">
    <w:name w:val="WW8Num10z0"/>
    <w:rPr>
      <w:rFonts w:hint="default"/>
    </w:rPr>
  </w:style>
  <w:style w:type="character" w:customStyle="1" w:styleId="Privzetapisavaodstavka3">
    <w:name w:val="Privzeta pisava odstavka3"/>
  </w:style>
  <w:style w:type="character" w:customStyle="1" w:styleId="WW8Num10z1">
    <w:name w:val="WW8Num10z1"/>
    <w:rPr>
      <w:rFonts w:ascii="Arial" w:eastAsia="Times New Roman" w:hAnsi="Arial" w:cs="Arial" w:hint="default"/>
    </w:rPr>
  </w:style>
  <w:style w:type="character" w:customStyle="1" w:styleId="WW8Num10z2">
    <w:name w:val="WW8Num10z2"/>
    <w:rPr>
      <w:rFonts w:ascii="Wingdings" w:hAnsi="Wingdings" w:cs="Wingdings" w:hint="default"/>
    </w:rPr>
  </w:style>
  <w:style w:type="character" w:customStyle="1" w:styleId="WW8Num10z3">
    <w:name w:val="WW8Num10z3"/>
  </w:style>
  <w:style w:type="character" w:customStyle="1" w:styleId="WW8Num11z0">
    <w:name w:val="WW8Num11z0"/>
    <w:rPr>
      <w:rFonts w:ascii="Times New Roman" w:eastAsia="Times New Roman" w:hAnsi="Times New Roman" w:cs="Times New Roman" w:hint="default"/>
      <w:sz w:val="20"/>
      <w:szCs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2z0">
    <w:name w:val="WW8Num12z0"/>
    <w:rPr>
      <w:rFonts w:hint="default"/>
    </w:rPr>
  </w:style>
  <w:style w:type="character" w:customStyle="1" w:styleId="WW8Num12z1">
    <w:name w:val="WW8Num12z1"/>
    <w:rPr>
      <w:rFonts w:ascii="Arial" w:eastAsia="Times New Roman" w:hAnsi="Arial" w:cs="Arial" w:hint="default"/>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sz w:val="20"/>
      <w:szCs w:val="20"/>
      <w:shd w:val="clear" w:color="auto" w:fill="C0C0C0"/>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3z4">
    <w:name w:val="WW8Num13z4"/>
    <w:rPr>
      <w:rFonts w:ascii="Courier New" w:hAnsi="Courier New" w:cs="Courier New" w:hint="default"/>
    </w:rPr>
  </w:style>
  <w:style w:type="character" w:customStyle="1" w:styleId="WW8Num14z0">
    <w:name w:val="WW8Num14z0"/>
    <w:rPr>
      <w:rFonts w:ascii="Arial" w:eastAsia="Times New Roman" w:hAnsi="Arial" w:cs="Arial" w:hint="default"/>
      <w:iCs/>
      <w:color w:val="000000"/>
      <w:szCs w:val="20"/>
      <w:shd w:val="clear" w:color="auto" w:fill="FFFF00"/>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Privzetapisavaodstavka2">
    <w:name w:val="Privzeta pisava odstavka2"/>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5z1">
    <w:name w:val="WW8Num5z1"/>
    <w:rPr>
      <w:rFonts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5z4">
    <w:name w:val="WW8Num5z4"/>
    <w:rPr>
      <w:rFonts w:ascii="Courier New" w:hAnsi="Courier New" w:cs="Courier New" w:hint="default"/>
    </w:rPr>
  </w:style>
  <w:style w:type="character" w:customStyle="1" w:styleId="WW8Num6z1">
    <w:name w:val="WW8Num6z1"/>
    <w:rPr>
      <w:rFonts w:ascii="MetaPro-Normal" w:eastAsia="Times New Roman" w:hAnsi="MetaPro-Normal" w:cs="Times New Roman" w:hint="default"/>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5z0">
    <w:name w:val="WW8Num15z0"/>
    <w:rPr>
      <w:rFonts w:ascii="Times New Roman" w:eastAsia="Times New Roman" w:hAnsi="Times New Roman" w:cs="Times New Roman" w:hint="default"/>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Times New Roman" w:hint="default"/>
      <w:b/>
      <w:bCs w:val="0"/>
      <w:i w:val="0"/>
      <w:iCs w:val="0"/>
      <w:caps w:val="0"/>
      <w:smallCaps w:val="0"/>
      <w:strike w:val="0"/>
      <w:dstrike w:val="0"/>
      <w:vanish w:val="0"/>
      <w:color w:val="000000"/>
      <w:spacing w:val="0"/>
      <w:kern w:val="1"/>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1">
    <w:name w:val="WW8Num16z1"/>
    <w:rPr>
      <w:rFonts w:hint="default"/>
    </w:rPr>
  </w:style>
  <w:style w:type="character" w:customStyle="1" w:styleId="WW8Num17z0">
    <w:name w:val="WW8Num17z0"/>
    <w:rPr>
      <w:rFonts w:ascii="Arial" w:eastAsia="Times New Roman" w:hAnsi="Arial" w:cs="Arial" w:hint="default"/>
      <w:sz w:val="20"/>
      <w:szCs w:val="20"/>
      <w:shd w:val="clear" w:color="auto" w:fill="FFFF00"/>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Arial" w:eastAsia="Times New Roman" w:hAnsi="Arial" w:cs="Arial"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8z4">
    <w:name w:val="WW8Num18z4"/>
    <w:rPr>
      <w:rFonts w:ascii="Courier New" w:hAnsi="Courier New" w:cs="Courier New" w:hint="default"/>
    </w:rPr>
  </w:style>
  <w:style w:type="character" w:customStyle="1" w:styleId="WW8Num19z0">
    <w:name w:val="WW8Num19z0"/>
    <w:rPr>
      <w:rFonts w:ascii="Arial" w:eastAsia="Times New Roman" w:hAnsi="Arial" w:cs="Aria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iCs/>
      <w:shd w:val="clear" w:color="auto" w:fill="FFFF00"/>
    </w:rPr>
  </w:style>
  <w:style w:type="character" w:customStyle="1" w:styleId="WW8Num21z1">
    <w:name w:val="WW8Num21z1"/>
    <w:rPr>
      <w:rFonts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eastAsia="Times New Roman" w:hAnsi="Arial" w:cs="Aria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Privzetapisavaodstavka1">
    <w:name w:val="Privzeta pisava odstavka1"/>
  </w:style>
  <w:style w:type="character" w:styleId="Hiperpovezava">
    <w:name w:val="Hyperlink"/>
    <w:rPr>
      <w:color w:val="0000FF"/>
      <w:u w:val="single"/>
    </w:rPr>
  </w:style>
  <w:style w:type="character" w:customStyle="1" w:styleId="Naslov1Znak">
    <w:name w:val="Naslov 1 Znak"/>
    <w:rPr>
      <w:rFonts w:ascii="Arial" w:hAnsi="Arial" w:cs="Arial"/>
      <w:b/>
      <w:bCs/>
      <w:kern w:val="1"/>
      <w:sz w:val="22"/>
      <w:szCs w:val="32"/>
    </w:rPr>
  </w:style>
  <w:style w:type="character" w:customStyle="1" w:styleId="Pripombasklic1">
    <w:name w:val="Pripomba – sklic1"/>
    <w:rPr>
      <w:sz w:val="16"/>
      <w:szCs w:val="16"/>
    </w:rPr>
  </w:style>
  <w:style w:type="character" w:customStyle="1" w:styleId="PripombabesediloZnak">
    <w:name w:val="Pripomba – besedilo Znak"/>
    <w:uiPriority w:val="99"/>
    <w:rPr>
      <w:rFonts w:ascii="Arial" w:hAnsi="Arial" w:cs="Arial"/>
    </w:rPr>
  </w:style>
  <w:style w:type="character" w:customStyle="1" w:styleId="ZadevapripombeZnak">
    <w:name w:val="Zadeva pripombe Znak"/>
    <w:rPr>
      <w:rFonts w:ascii="Arial" w:hAnsi="Arial" w:cs="Arial"/>
      <w:b/>
      <w:bCs/>
    </w:rPr>
  </w:style>
  <w:style w:type="character" w:customStyle="1" w:styleId="Pripombasklic2">
    <w:name w:val="Pripomba – sklic2"/>
    <w:rPr>
      <w:sz w:val="16"/>
      <w:szCs w:val="16"/>
    </w:rPr>
  </w:style>
  <w:style w:type="character" w:customStyle="1" w:styleId="PripombabesediloZnak1">
    <w:name w:val="Pripomba – besedilo Znak1"/>
    <w:rPr>
      <w:rFonts w:ascii="Arial" w:hAnsi="Arial" w:cs="Arial"/>
    </w:rPr>
  </w:style>
  <w:style w:type="character" w:styleId="Nerazreenaomemba">
    <w:name w:val="Unresolved Mention"/>
    <w:rPr>
      <w:color w:val="808080"/>
      <w:shd w:val="clear" w:color="auto" w:fill="E6E6E6"/>
    </w:rPr>
  </w:style>
  <w:style w:type="character" w:customStyle="1" w:styleId="Pripombasklic3">
    <w:name w:val="Pripomba – sklic3"/>
    <w:rPr>
      <w:sz w:val="16"/>
      <w:szCs w:val="16"/>
    </w:rPr>
  </w:style>
  <w:style w:type="character" w:customStyle="1" w:styleId="PripombabesediloZnak2">
    <w:name w:val="Pripomba – besedilo Znak2"/>
    <w:rPr>
      <w:rFonts w:ascii="Arial" w:hAnsi="Arial" w:cs="Arial"/>
    </w:rPr>
  </w:style>
  <w:style w:type="paragraph" w:customStyle="1" w:styleId="Naslov30">
    <w:name w:val="Naslov3"/>
    <w:basedOn w:val="Navaden"/>
    <w:next w:val="Telobesedila"/>
    <w:pPr>
      <w:keepNext/>
      <w:spacing w:before="240" w:after="120"/>
    </w:pPr>
    <w:rPr>
      <w:rFonts w:eastAsia="Arial Unicode MS" w:cs="Arial Unicode MS"/>
      <w:sz w:val="28"/>
      <w:szCs w:val="28"/>
    </w:rPr>
  </w:style>
  <w:style w:type="paragraph" w:styleId="Telobesedila">
    <w:name w:val="Body Text"/>
    <w:basedOn w:val="Navaden"/>
    <w:link w:val="TelobesedilaZnak"/>
    <w:uiPriority w:val="1"/>
    <w:qFormat/>
    <w:rPr>
      <w:rFonts w:ascii="Times New Roman" w:hAnsi="Times New Roman" w:cs="Times New Roman"/>
      <w:sz w:val="24"/>
    </w:rPr>
  </w:style>
  <w:style w:type="paragraph" w:styleId="Seznam">
    <w:name w:val="List"/>
    <w:basedOn w:val="Telobesedila"/>
    <w:rPr>
      <w:rFonts w:ascii="Verdana" w:hAnsi="Verdana" w:cs="Verdana"/>
    </w:rPr>
  </w:style>
  <w:style w:type="paragraph" w:customStyle="1" w:styleId="Napis3">
    <w:name w:val="Napis3"/>
    <w:basedOn w:val="Navaden"/>
    <w:pPr>
      <w:suppressLineNumbers/>
      <w:spacing w:before="120" w:after="120"/>
    </w:pPr>
    <w:rPr>
      <w:rFonts w:ascii="Verdana" w:hAnsi="Verdana"/>
      <w:i/>
      <w:iCs/>
      <w:sz w:val="24"/>
      <w:szCs w:val="24"/>
    </w:rPr>
  </w:style>
  <w:style w:type="paragraph" w:customStyle="1" w:styleId="Kazalo">
    <w:name w:val="Kazalo"/>
    <w:basedOn w:val="Navaden"/>
    <w:pPr>
      <w:suppressLineNumbers/>
    </w:pPr>
    <w:rPr>
      <w:rFonts w:ascii="Verdana" w:hAnsi="Verdana" w:cs="Verdana"/>
    </w:rPr>
  </w:style>
  <w:style w:type="paragraph" w:customStyle="1" w:styleId="Naslov20">
    <w:name w:val="Naslov2"/>
    <w:basedOn w:val="Navaden"/>
    <w:next w:val="Telobesedila"/>
    <w:pPr>
      <w:keepNext/>
      <w:spacing w:before="240" w:after="120"/>
    </w:pPr>
    <w:rPr>
      <w:rFonts w:eastAsia="Arial Unicode MS" w:cs="Arial Unicode MS"/>
      <w:sz w:val="28"/>
      <w:szCs w:val="28"/>
    </w:rPr>
  </w:style>
  <w:style w:type="paragraph" w:customStyle="1" w:styleId="Napis2">
    <w:name w:val="Napis2"/>
    <w:basedOn w:val="Navaden"/>
    <w:pPr>
      <w:suppressLineNumbers/>
      <w:spacing w:before="120" w:after="120"/>
    </w:pPr>
    <w:rPr>
      <w:rFonts w:ascii="Verdana" w:hAnsi="Verdana" w:cs="Verdana"/>
      <w:i/>
      <w:iCs/>
      <w:sz w:val="24"/>
      <w:szCs w:val="24"/>
    </w:rPr>
  </w:style>
  <w:style w:type="paragraph" w:customStyle="1" w:styleId="Naslov10">
    <w:name w:val="Naslov1"/>
    <w:basedOn w:val="Navaden"/>
    <w:next w:val="Telobesedila"/>
    <w:pPr>
      <w:keepNext/>
      <w:spacing w:before="240" w:after="120"/>
    </w:pPr>
    <w:rPr>
      <w:rFonts w:eastAsia="Arial Unicode MS" w:cs="Arial Unicode MS"/>
      <w:sz w:val="28"/>
      <w:szCs w:val="28"/>
    </w:rPr>
  </w:style>
  <w:style w:type="paragraph" w:customStyle="1" w:styleId="Napis1">
    <w:name w:val="Napis1"/>
    <w:basedOn w:val="Navaden"/>
    <w:pPr>
      <w:suppressLineNumbers/>
      <w:spacing w:before="120" w:after="120"/>
    </w:pPr>
    <w:rPr>
      <w:rFonts w:ascii="Verdana" w:hAnsi="Verdana" w:cs="Verdana"/>
      <w:i/>
      <w:iCs/>
      <w:sz w:val="24"/>
      <w:szCs w:val="24"/>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CharChar1Char">
    <w:name w:val="Char Char1 Char"/>
    <w:basedOn w:val="Navaden"/>
    <w:pPr>
      <w:spacing w:after="160" w:line="240" w:lineRule="exact"/>
      <w:jc w:val="left"/>
    </w:pPr>
    <w:rPr>
      <w:rFonts w:ascii="Tahoma" w:hAnsi="Tahoma" w:cs="Tahoma"/>
      <w:lang w:val="en-US"/>
    </w:rPr>
  </w:style>
  <w:style w:type="paragraph" w:styleId="Besedilooblaka">
    <w:name w:val="Balloon Text"/>
    <w:basedOn w:val="Navaden"/>
    <w:rPr>
      <w:rFonts w:ascii="Tahoma" w:hAnsi="Tahoma" w:cs="Tahoma"/>
      <w:sz w:val="16"/>
      <w:szCs w:val="16"/>
    </w:rPr>
  </w:style>
  <w:style w:type="paragraph" w:customStyle="1" w:styleId="Telobesedila21">
    <w:name w:val="Telo besedila 21"/>
    <w:basedOn w:val="Navaden"/>
    <w:pPr>
      <w:spacing w:after="120" w:line="480" w:lineRule="auto"/>
    </w:pPr>
  </w:style>
  <w:style w:type="paragraph" w:customStyle="1" w:styleId="ic">
    <w:name w:val="ic"/>
    <w:basedOn w:val="Navaden"/>
    <w:pPr>
      <w:spacing w:before="280" w:after="280"/>
      <w:jc w:val="left"/>
    </w:pPr>
    <w:rPr>
      <w:rFonts w:ascii="Times New Roman" w:hAnsi="Times New Roman" w:cs="Times New Roman"/>
      <w:sz w:val="24"/>
    </w:rPr>
  </w:style>
  <w:style w:type="paragraph" w:styleId="Naslov">
    <w:name w:val="Title"/>
    <w:basedOn w:val="Navaden"/>
    <w:next w:val="Podnaslov"/>
    <w:qFormat/>
    <w:pPr>
      <w:jc w:val="center"/>
    </w:pPr>
    <w:rPr>
      <w:b/>
      <w:bCs/>
      <w:sz w:val="28"/>
    </w:rPr>
  </w:style>
  <w:style w:type="paragraph" w:styleId="Podnaslov">
    <w:name w:val="Subtitle"/>
    <w:basedOn w:val="Naslov10"/>
    <w:next w:val="Telobesedila"/>
    <w:qFormat/>
    <w:pPr>
      <w:jc w:val="center"/>
    </w:pPr>
    <w:rPr>
      <w:i/>
      <w:iCs/>
    </w:rPr>
  </w:style>
  <w:style w:type="paragraph" w:customStyle="1" w:styleId="ZnakZnakZnakCharChar">
    <w:name w:val="Znak Znak Znak Char Char"/>
    <w:basedOn w:val="Navaden"/>
    <w:pPr>
      <w:spacing w:after="160" w:line="240" w:lineRule="exact"/>
      <w:jc w:val="left"/>
    </w:pPr>
    <w:rPr>
      <w:rFonts w:ascii="Tahoma" w:hAnsi="Tahoma" w:cs="Tahoma"/>
      <w:lang w:val="en-US"/>
    </w:rPr>
  </w:style>
  <w:style w:type="paragraph" w:customStyle="1" w:styleId="Slog1">
    <w:name w:val="Slog1"/>
    <w:basedOn w:val="Navaden"/>
    <w:link w:val="Slog1Znak"/>
    <w:qFormat/>
    <w:pPr>
      <w:numPr>
        <w:numId w:val="4"/>
      </w:numPr>
      <w:spacing w:before="240" w:after="60"/>
    </w:pPr>
  </w:style>
  <w:style w:type="paragraph" w:customStyle="1" w:styleId="Pripombabesedilo1">
    <w:name w:val="Pripomba – besedilo1"/>
    <w:basedOn w:val="Navaden"/>
  </w:style>
  <w:style w:type="paragraph" w:styleId="Zadevapripombe">
    <w:name w:val="annotation subject"/>
    <w:basedOn w:val="Pripombabesedilo1"/>
    <w:next w:val="Pripombabesedilo1"/>
    <w:rPr>
      <w:b/>
      <w:bCs/>
    </w:rPr>
  </w:style>
  <w:style w:type="paragraph" w:customStyle="1" w:styleId="Char">
    <w:name w:val="Char"/>
    <w:basedOn w:val="Navaden"/>
    <w:pPr>
      <w:spacing w:after="160" w:line="240" w:lineRule="exact"/>
      <w:jc w:val="left"/>
    </w:pPr>
    <w:rPr>
      <w:rFonts w:ascii="Tahoma" w:hAnsi="Tahoma" w:cs="Tahoma"/>
      <w:lang w:val="en-US"/>
    </w:rPr>
  </w:style>
  <w:style w:type="paragraph" w:customStyle="1" w:styleId="pogodbaleni">
    <w:name w:val="pogodba členi"/>
    <w:next w:val="Navaden"/>
    <w:link w:val="pogodbaleniZnak"/>
    <w:uiPriority w:val="99"/>
    <w:qFormat/>
    <w:rsid w:val="002944A8"/>
    <w:pPr>
      <w:numPr>
        <w:numId w:val="39"/>
      </w:numPr>
      <w:suppressAutoHyphens/>
      <w:spacing w:before="240" w:after="120" w:line="260" w:lineRule="atLeast"/>
      <w:ind w:left="284"/>
      <w:jc w:val="center"/>
    </w:pPr>
    <w:rPr>
      <w:rFonts w:eastAsia="Calibri"/>
      <w:szCs w:val="22"/>
      <w:lang w:eastAsia="ar-SA"/>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pPr>
      <w:ind w:left="708"/>
    </w:pPr>
  </w:style>
  <w:style w:type="paragraph" w:customStyle="1" w:styleId="odstavek">
    <w:name w:val="odstavek"/>
    <w:basedOn w:val="Navaden"/>
    <w:pPr>
      <w:spacing w:before="280" w:after="280"/>
      <w:jc w:val="left"/>
    </w:pPr>
    <w:rPr>
      <w:rFonts w:ascii="Times New Roman" w:hAnsi="Times New Roman" w:cs="Times New Roman"/>
      <w:sz w:val="24"/>
    </w:rPr>
  </w:style>
  <w:style w:type="paragraph" w:customStyle="1" w:styleId="rkovnatokazaodstavkom">
    <w:name w:val="rkovnatokazaodstavkom"/>
    <w:basedOn w:val="Navaden"/>
    <w:pPr>
      <w:spacing w:before="280" w:after="280"/>
      <w:jc w:val="left"/>
    </w:pPr>
    <w:rPr>
      <w:rFonts w:ascii="Times New Roman" w:hAnsi="Times New Roman" w:cs="Times New Roman"/>
      <w:sz w:val="24"/>
    </w:rPr>
  </w:style>
  <w:style w:type="paragraph" w:customStyle="1" w:styleId="BodyText23">
    <w:name w:val="Body Text 23"/>
    <w:basedOn w:val="Navaden"/>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pPr>
    <w:rPr>
      <w:rFonts w:ascii="Times New Roman" w:hAnsi="Times New Roman" w:cs="Times New Roman"/>
      <w:sz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Pripombabesedilo2">
    <w:name w:val="Pripomba – besedilo2"/>
    <w:basedOn w:val="Navaden"/>
  </w:style>
  <w:style w:type="paragraph" w:customStyle="1" w:styleId="Pripombabesedilo3">
    <w:name w:val="Pripomba – besedilo3"/>
    <w:basedOn w:val="Navaden"/>
  </w:style>
  <w:style w:type="paragraph" w:customStyle="1" w:styleId="Slog2">
    <w:name w:val="Slog2"/>
    <w:basedOn w:val="Navaden"/>
    <w:link w:val="Slog2Znak"/>
    <w:qFormat/>
    <w:rsid w:val="00E8072E"/>
    <w:rPr>
      <w:rFonts w:eastAsia="Calibri"/>
    </w:rPr>
  </w:style>
  <w:style w:type="paragraph" w:customStyle="1" w:styleId="len">
    <w:name w:val="člen"/>
    <w:basedOn w:val="Navaden"/>
    <w:rsid w:val="00BE18A7"/>
    <w:pPr>
      <w:suppressAutoHyphens w:val="0"/>
      <w:jc w:val="center"/>
    </w:pPr>
    <w:rPr>
      <w:rFonts w:ascii="Times New Roman" w:hAnsi="Times New Roman" w:cs="Times New Roman"/>
    </w:rPr>
  </w:style>
  <w:style w:type="character" w:customStyle="1" w:styleId="Slog2Znak">
    <w:name w:val="Slog2 Znak"/>
    <w:link w:val="Slog2"/>
    <w:rsid w:val="00E8072E"/>
    <w:rPr>
      <w:rFonts w:eastAsia="Calibri"/>
    </w:rPr>
  </w:style>
  <w:style w:type="character" w:styleId="Pripombasklic">
    <w:name w:val="annotation reference"/>
    <w:uiPriority w:val="99"/>
    <w:semiHidden/>
    <w:unhideWhenUsed/>
    <w:rsid w:val="00BE18A7"/>
    <w:rPr>
      <w:sz w:val="16"/>
      <w:szCs w:val="16"/>
    </w:rPr>
  </w:style>
  <w:style w:type="paragraph" w:styleId="Pripombabesedilo">
    <w:name w:val="annotation text"/>
    <w:basedOn w:val="Navaden"/>
    <w:link w:val="PripombabesediloZnak3"/>
    <w:uiPriority w:val="99"/>
    <w:unhideWhenUsed/>
    <w:rsid w:val="00BE18A7"/>
  </w:style>
  <w:style w:type="character" w:customStyle="1" w:styleId="PripombabesediloZnak3">
    <w:name w:val="Pripomba – besedilo Znak3"/>
    <w:basedOn w:val="Privzetapisavaodstavka"/>
    <w:link w:val="Pripombabesedilo"/>
    <w:uiPriority w:val="99"/>
    <w:semiHidden/>
    <w:rsid w:val="00BE18A7"/>
  </w:style>
  <w:style w:type="paragraph" w:styleId="Golobesedilo">
    <w:name w:val="Plain Text"/>
    <w:basedOn w:val="Navaden"/>
    <w:link w:val="GolobesediloZnak"/>
    <w:uiPriority w:val="99"/>
    <w:semiHidden/>
    <w:unhideWhenUsed/>
    <w:rsid w:val="00C17682"/>
    <w:pPr>
      <w:suppressAutoHyphens w:val="0"/>
      <w:jc w:val="left"/>
    </w:pPr>
    <w:rPr>
      <w:rFonts w:ascii="Calibri" w:eastAsia="Calibri" w:hAnsi="Calibri" w:cs="Times New Roman"/>
      <w:sz w:val="22"/>
      <w:szCs w:val="21"/>
      <w:lang w:eastAsia="en-US"/>
    </w:rPr>
  </w:style>
  <w:style w:type="character" w:customStyle="1" w:styleId="GolobesediloZnak">
    <w:name w:val="Golo besedilo Znak"/>
    <w:link w:val="Golobesedilo"/>
    <w:uiPriority w:val="99"/>
    <w:semiHidden/>
    <w:rsid w:val="00C17682"/>
    <w:rPr>
      <w:rFonts w:ascii="Calibri" w:eastAsia="Calibri" w:hAnsi="Calibri" w:cs="Times New Roman"/>
      <w:sz w:val="22"/>
      <w:szCs w:val="21"/>
      <w:lang w:eastAsia="en-US"/>
    </w:rPr>
  </w:style>
  <w:style w:type="paragraph" w:styleId="Brezrazmikov">
    <w:name w:val="No Spacing"/>
    <w:uiPriority w:val="1"/>
    <w:qFormat/>
    <w:rsid w:val="00CA3015"/>
    <w:pPr>
      <w:widowControl w:val="0"/>
      <w:autoSpaceDE w:val="0"/>
      <w:autoSpaceDN w:val="0"/>
      <w:adjustRightInd w:val="0"/>
    </w:pPr>
    <w:rPr>
      <w:rFonts w:cs="Times New Roman"/>
      <w:sz w:val="22"/>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locked/>
    <w:rsid w:val="00CA3015"/>
    <w:rPr>
      <w:lang w:val="sl-SI" w:eastAsia="sl-SI"/>
    </w:rPr>
  </w:style>
  <w:style w:type="character" w:customStyle="1" w:styleId="TelobesedilaZnak">
    <w:name w:val="Telo besedila Znak"/>
    <w:link w:val="Telobesedila"/>
    <w:uiPriority w:val="1"/>
    <w:rsid w:val="000726EF"/>
    <w:rPr>
      <w:rFonts w:ascii="Times New Roman" w:hAnsi="Times New Roman" w:cs="Times New Roman"/>
      <w:sz w:val="24"/>
    </w:rPr>
  </w:style>
  <w:style w:type="paragraph" w:styleId="Revizija">
    <w:name w:val="Revision"/>
    <w:hidden/>
    <w:uiPriority w:val="99"/>
    <w:semiHidden/>
    <w:rsid w:val="00544026"/>
  </w:style>
  <w:style w:type="table" w:styleId="Tabelamrea">
    <w:name w:val="Table Grid"/>
    <w:basedOn w:val="Navadnatabela"/>
    <w:rsid w:val="00022FEC"/>
    <w:rPr>
      <w:rFonts w:ascii="Calibri" w:eastAsia="Calibri"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Znak">
    <w:name w:val="Slog1 Znak"/>
    <w:link w:val="Slog1"/>
    <w:rsid w:val="000706E3"/>
  </w:style>
  <w:style w:type="character" w:customStyle="1" w:styleId="pogodbaleniZnak">
    <w:name w:val="pogodba členi Znak"/>
    <w:link w:val="pogodbaleni"/>
    <w:uiPriority w:val="99"/>
    <w:rsid w:val="002944A8"/>
    <w:rPr>
      <w:rFonts w:eastAsia="Calibri"/>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582906">
      <w:bodyDiv w:val="1"/>
      <w:marLeft w:val="0"/>
      <w:marRight w:val="0"/>
      <w:marTop w:val="0"/>
      <w:marBottom w:val="0"/>
      <w:divBdr>
        <w:top w:val="none" w:sz="0" w:space="0" w:color="auto"/>
        <w:left w:val="none" w:sz="0" w:space="0" w:color="auto"/>
        <w:bottom w:val="none" w:sz="0" w:space="0" w:color="auto"/>
        <w:right w:val="none" w:sz="0" w:space="0" w:color="auto"/>
      </w:divBdr>
    </w:div>
    <w:div w:id="1707832472">
      <w:bodyDiv w:val="1"/>
      <w:marLeft w:val="0"/>
      <w:marRight w:val="0"/>
      <w:marTop w:val="0"/>
      <w:marBottom w:val="0"/>
      <w:divBdr>
        <w:top w:val="none" w:sz="0" w:space="0" w:color="auto"/>
        <w:left w:val="none" w:sz="0" w:space="0" w:color="auto"/>
        <w:bottom w:val="none" w:sz="0" w:space="0" w:color="auto"/>
        <w:right w:val="none" w:sz="0" w:space="0" w:color="auto"/>
      </w:divBdr>
      <w:divsChild>
        <w:div w:id="391587395">
          <w:marLeft w:val="0"/>
          <w:marRight w:val="0"/>
          <w:marTop w:val="0"/>
          <w:marBottom w:val="0"/>
          <w:divBdr>
            <w:top w:val="none" w:sz="0" w:space="0" w:color="auto"/>
            <w:left w:val="none" w:sz="0" w:space="0" w:color="auto"/>
            <w:bottom w:val="none" w:sz="0" w:space="0" w:color="auto"/>
            <w:right w:val="none" w:sz="0" w:space="0" w:color="auto"/>
          </w:divBdr>
        </w:div>
        <w:div w:id="424961493">
          <w:marLeft w:val="0"/>
          <w:marRight w:val="0"/>
          <w:marTop w:val="0"/>
          <w:marBottom w:val="0"/>
          <w:divBdr>
            <w:top w:val="none" w:sz="0" w:space="0" w:color="auto"/>
            <w:left w:val="none" w:sz="0" w:space="0" w:color="auto"/>
            <w:bottom w:val="none" w:sz="0" w:space="0" w:color="auto"/>
            <w:right w:val="none" w:sz="0" w:space="0" w:color="auto"/>
          </w:divBdr>
        </w:div>
        <w:div w:id="438764484">
          <w:marLeft w:val="0"/>
          <w:marRight w:val="0"/>
          <w:marTop w:val="0"/>
          <w:marBottom w:val="0"/>
          <w:divBdr>
            <w:top w:val="none" w:sz="0" w:space="0" w:color="auto"/>
            <w:left w:val="none" w:sz="0" w:space="0" w:color="auto"/>
            <w:bottom w:val="none" w:sz="0" w:space="0" w:color="auto"/>
            <w:right w:val="none" w:sz="0" w:space="0" w:color="auto"/>
          </w:divBdr>
        </w:div>
        <w:div w:id="442386690">
          <w:marLeft w:val="0"/>
          <w:marRight w:val="0"/>
          <w:marTop w:val="0"/>
          <w:marBottom w:val="0"/>
          <w:divBdr>
            <w:top w:val="none" w:sz="0" w:space="0" w:color="auto"/>
            <w:left w:val="none" w:sz="0" w:space="0" w:color="auto"/>
            <w:bottom w:val="none" w:sz="0" w:space="0" w:color="auto"/>
            <w:right w:val="none" w:sz="0" w:space="0" w:color="auto"/>
          </w:divBdr>
        </w:div>
        <w:div w:id="556235417">
          <w:marLeft w:val="0"/>
          <w:marRight w:val="0"/>
          <w:marTop w:val="0"/>
          <w:marBottom w:val="0"/>
          <w:divBdr>
            <w:top w:val="none" w:sz="0" w:space="0" w:color="auto"/>
            <w:left w:val="none" w:sz="0" w:space="0" w:color="auto"/>
            <w:bottom w:val="none" w:sz="0" w:space="0" w:color="auto"/>
            <w:right w:val="none" w:sz="0" w:space="0" w:color="auto"/>
          </w:divBdr>
        </w:div>
        <w:div w:id="573127857">
          <w:marLeft w:val="0"/>
          <w:marRight w:val="0"/>
          <w:marTop w:val="0"/>
          <w:marBottom w:val="0"/>
          <w:divBdr>
            <w:top w:val="none" w:sz="0" w:space="0" w:color="auto"/>
            <w:left w:val="none" w:sz="0" w:space="0" w:color="auto"/>
            <w:bottom w:val="none" w:sz="0" w:space="0" w:color="auto"/>
            <w:right w:val="none" w:sz="0" w:space="0" w:color="auto"/>
          </w:divBdr>
        </w:div>
        <w:div w:id="586228310">
          <w:marLeft w:val="0"/>
          <w:marRight w:val="0"/>
          <w:marTop w:val="0"/>
          <w:marBottom w:val="0"/>
          <w:divBdr>
            <w:top w:val="none" w:sz="0" w:space="0" w:color="auto"/>
            <w:left w:val="none" w:sz="0" w:space="0" w:color="auto"/>
            <w:bottom w:val="none" w:sz="0" w:space="0" w:color="auto"/>
            <w:right w:val="none" w:sz="0" w:space="0" w:color="auto"/>
          </w:divBdr>
        </w:div>
        <w:div w:id="727611698">
          <w:marLeft w:val="0"/>
          <w:marRight w:val="0"/>
          <w:marTop w:val="0"/>
          <w:marBottom w:val="0"/>
          <w:divBdr>
            <w:top w:val="none" w:sz="0" w:space="0" w:color="auto"/>
            <w:left w:val="none" w:sz="0" w:space="0" w:color="auto"/>
            <w:bottom w:val="none" w:sz="0" w:space="0" w:color="auto"/>
            <w:right w:val="none" w:sz="0" w:space="0" w:color="auto"/>
          </w:divBdr>
        </w:div>
        <w:div w:id="742723286">
          <w:marLeft w:val="0"/>
          <w:marRight w:val="0"/>
          <w:marTop w:val="0"/>
          <w:marBottom w:val="0"/>
          <w:divBdr>
            <w:top w:val="none" w:sz="0" w:space="0" w:color="auto"/>
            <w:left w:val="none" w:sz="0" w:space="0" w:color="auto"/>
            <w:bottom w:val="none" w:sz="0" w:space="0" w:color="auto"/>
            <w:right w:val="none" w:sz="0" w:space="0" w:color="auto"/>
          </w:divBdr>
        </w:div>
        <w:div w:id="755982172">
          <w:marLeft w:val="0"/>
          <w:marRight w:val="0"/>
          <w:marTop w:val="0"/>
          <w:marBottom w:val="0"/>
          <w:divBdr>
            <w:top w:val="none" w:sz="0" w:space="0" w:color="auto"/>
            <w:left w:val="none" w:sz="0" w:space="0" w:color="auto"/>
            <w:bottom w:val="none" w:sz="0" w:space="0" w:color="auto"/>
            <w:right w:val="none" w:sz="0" w:space="0" w:color="auto"/>
          </w:divBdr>
        </w:div>
        <w:div w:id="876085430">
          <w:marLeft w:val="0"/>
          <w:marRight w:val="0"/>
          <w:marTop w:val="0"/>
          <w:marBottom w:val="0"/>
          <w:divBdr>
            <w:top w:val="none" w:sz="0" w:space="0" w:color="auto"/>
            <w:left w:val="none" w:sz="0" w:space="0" w:color="auto"/>
            <w:bottom w:val="none" w:sz="0" w:space="0" w:color="auto"/>
            <w:right w:val="none" w:sz="0" w:space="0" w:color="auto"/>
          </w:divBdr>
        </w:div>
        <w:div w:id="877623016">
          <w:marLeft w:val="0"/>
          <w:marRight w:val="0"/>
          <w:marTop w:val="0"/>
          <w:marBottom w:val="0"/>
          <w:divBdr>
            <w:top w:val="none" w:sz="0" w:space="0" w:color="auto"/>
            <w:left w:val="none" w:sz="0" w:space="0" w:color="auto"/>
            <w:bottom w:val="none" w:sz="0" w:space="0" w:color="auto"/>
            <w:right w:val="none" w:sz="0" w:space="0" w:color="auto"/>
          </w:divBdr>
        </w:div>
        <w:div w:id="878128422">
          <w:marLeft w:val="0"/>
          <w:marRight w:val="0"/>
          <w:marTop w:val="0"/>
          <w:marBottom w:val="0"/>
          <w:divBdr>
            <w:top w:val="none" w:sz="0" w:space="0" w:color="auto"/>
            <w:left w:val="none" w:sz="0" w:space="0" w:color="auto"/>
            <w:bottom w:val="none" w:sz="0" w:space="0" w:color="auto"/>
            <w:right w:val="none" w:sz="0" w:space="0" w:color="auto"/>
          </w:divBdr>
        </w:div>
        <w:div w:id="893783822">
          <w:marLeft w:val="0"/>
          <w:marRight w:val="0"/>
          <w:marTop w:val="0"/>
          <w:marBottom w:val="0"/>
          <w:divBdr>
            <w:top w:val="none" w:sz="0" w:space="0" w:color="auto"/>
            <w:left w:val="none" w:sz="0" w:space="0" w:color="auto"/>
            <w:bottom w:val="none" w:sz="0" w:space="0" w:color="auto"/>
            <w:right w:val="none" w:sz="0" w:space="0" w:color="auto"/>
          </w:divBdr>
        </w:div>
        <w:div w:id="1007445157">
          <w:marLeft w:val="0"/>
          <w:marRight w:val="0"/>
          <w:marTop w:val="0"/>
          <w:marBottom w:val="0"/>
          <w:divBdr>
            <w:top w:val="none" w:sz="0" w:space="0" w:color="auto"/>
            <w:left w:val="none" w:sz="0" w:space="0" w:color="auto"/>
            <w:bottom w:val="none" w:sz="0" w:space="0" w:color="auto"/>
            <w:right w:val="none" w:sz="0" w:space="0" w:color="auto"/>
          </w:divBdr>
        </w:div>
        <w:div w:id="1010450853">
          <w:marLeft w:val="0"/>
          <w:marRight w:val="0"/>
          <w:marTop w:val="0"/>
          <w:marBottom w:val="0"/>
          <w:divBdr>
            <w:top w:val="none" w:sz="0" w:space="0" w:color="auto"/>
            <w:left w:val="none" w:sz="0" w:space="0" w:color="auto"/>
            <w:bottom w:val="none" w:sz="0" w:space="0" w:color="auto"/>
            <w:right w:val="none" w:sz="0" w:space="0" w:color="auto"/>
          </w:divBdr>
        </w:div>
        <w:div w:id="1019819972">
          <w:marLeft w:val="0"/>
          <w:marRight w:val="0"/>
          <w:marTop w:val="0"/>
          <w:marBottom w:val="0"/>
          <w:divBdr>
            <w:top w:val="none" w:sz="0" w:space="0" w:color="auto"/>
            <w:left w:val="none" w:sz="0" w:space="0" w:color="auto"/>
            <w:bottom w:val="none" w:sz="0" w:space="0" w:color="auto"/>
            <w:right w:val="none" w:sz="0" w:space="0" w:color="auto"/>
          </w:divBdr>
        </w:div>
        <w:div w:id="1132358149">
          <w:marLeft w:val="0"/>
          <w:marRight w:val="0"/>
          <w:marTop w:val="0"/>
          <w:marBottom w:val="0"/>
          <w:divBdr>
            <w:top w:val="none" w:sz="0" w:space="0" w:color="auto"/>
            <w:left w:val="none" w:sz="0" w:space="0" w:color="auto"/>
            <w:bottom w:val="none" w:sz="0" w:space="0" w:color="auto"/>
            <w:right w:val="none" w:sz="0" w:space="0" w:color="auto"/>
          </w:divBdr>
        </w:div>
        <w:div w:id="1199050844">
          <w:marLeft w:val="0"/>
          <w:marRight w:val="0"/>
          <w:marTop w:val="0"/>
          <w:marBottom w:val="0"/>
          <w:divBdr>
            <w:top w:val="none" w:sz="0" w:space="0" w:color="auto"/>
            <w:left w:val="none" w:sz="0" w:space="0" w:color="auto"/>
            <w:bottom w:val="none" w:sz="0" w:space="0" w:color="auto"/>
            <w:right w:val="none" w:sz="0" w:space="0" w:color="auto"/>
          </w:divBdr>
        </w:div>
        <w:div w:id="1334454696">
          <w:marLeft w:val="0"/>
          <w:marRight w:val="0"/>
          <w:marTop w:val="0"/>
          <w:marBottom w:val="0"/>
          <w:divBdr>
            <w:top w:val="none" w:sz="0" w:space="0" w:color="auto"/>
            <w:left w:val="none" w:sz="0" w:space="0" w:color="auto"/>
            <w:bottom w:val="none" w:sz="0" w:space="0" w:color="auto"/>
            <w:right w:val="none" w:sz="0" w:space="0" w:color="auto"/>
          </w:divBdr>
        </w:div>
        <w:div w:id="1412778976">
          <w:marLeft w:val="0"/>
          <w:marRight w:val="0"/>
          <w:marTop w:val="0"/>
          <w:marBottom w:val="0"/>
          <w:divBdr>
            <w:top w:val="none" w:sz="0" w:space="0" w:color="auto"/>
            <w:left w:val="none" w:sz="0" w:space="0" w:color="auto"/>
            <w:bottom w:val="none" w:sz="0" w:space="0" w:color="auto"/>
            <w:right w:val="none" w:sz="0" w:space="0" w:color="auto"/>
          </w:divBdr>
        </w:div>
        <w:div w:id="1418863694">
          <w:marLeft w:val="0"/>
          <w:marRight w:val="0"/>
          <w:marTop w:val="0"/>
          <w:marBottom w:val="0"/>
          <w:divBdr>
            <w:top w:val="none" w:sz="0" w:space="0" w:color="auto"/>
            <w:left w:val="none" w:sz="0" w:space="0" w:color="auto"/>
            <w:bottom w:val="none" w:sz="0" w:space="0" w:color="auto"/>
            <w:right w:val="none" w:sz="0" w:space="0" w:color="auto"/>
          </w:divBdr>
        </w:div>
        <w:div w:id="1430467482">
          <w:marLeft w:val="0"/>
          <w:marRight w:val="0"/>
          <w:marTop w:val="0"/>
          <w:marBottom w:val="0"/>
          <w:divBdr>
            <w:top w:val="none" w:sz="0" w:space="0" w:color="auto"/>
            <w:left w:val="none" w:sz="0" w:space="0" w:color="auto"/>
            <w:bottom w:val="none" w:sz="0" w:space="0" w:color="auto"/>
            <w:right w:val="none" w:sz="0" w:space="0" w:color="auto"/>
          </w:divBdr>
        </w:div>
        <w:div w:id="1451587891">
          <w:marLeft w:val="0"/>
          <w:marRight w:val="0"/>
          <w:marTop w:val="0"/>
          <w:marBottom w:val="0"/>
          <w:divBdr>
            <w:top w:val="none" w:sz="0" w:space="0" w:color="auto"/>
            <w:left w:val="none" w:sz="0" w:space="0" w:color="auto"/>
            <w:bottom w:val="none" w:sz="0" w:space="0" w:color="auto"/>
            <w:right w:val="none" w:sz="0" w:space="0" w:color="auto"/>
          </w:divBdr>
        </w:div>
        <w:div w:id="1463620808">
          <w:marLeft w:val="0"/>
          <w:marRight w:val="0"/>
          <w:marTop w:val="0"/>
          <w:marBottom w:val="0"/>
          <w:divBdr>
            <w:top w:val="none" w:sz="0" w:space="0" w:color="auto"/>
            <w:left w:val="none" w:sz="0" w:space="0" w:color="auto"/>
            <w:bottom w:val="none" w:sz="0" w:space="0" w:color="auto"/>
            <w:right w:val="none" w:sz="0" w:space="0" w:color="auto"/>
          </w:divBdr>
        </w:div>
        <w:div w:id="1476410902">
          <w:marLeft w:val="0"/>
          <w:marRight w:val="0"/>
          <w:marTop w:val="0"/>
          <w:marBottom w:val="0"/>
          <w:divBdr>
            <w:top w:val="none" w:sz="0" w:space="0" w:color="auto"/>
            <w:left w:val="none" w:sz="0" w:space="0" w:color="auto"/>
            <w:bottom w:val="none" w:sz="0" w:space="0" w:color="auto"/>
            <w:right w:val="none" w:sz="0" w:space="0" w:color="auto"/>
          </w:divBdr>
        </w:div>
        <w:div w:id="1484199759">
          <w:marLeft w:val="0"/>
          <w:marRight w:val="0"/>
          <w:marTop w:val="0"/>
          <w:marBottom w:val="0"/>
          <w:divBdr>
            <w:top w:val="none" w:sz="0" w:space="0" w:color="auto"/>
            <w:left w:val="none" w:sz="0" w:space="0" w:color="auto"/>
            <w:bottom w:val="none" w:sz="0" w:space="0" w:color="auto"/>
            <w:right w:val="none" w:sz="0" w:space="0" w:color="auto"/>
          </w:divBdr>
        </w:div>
        <w:div w:id="1585845494">
          <w:marLeft w:val="0"/>
          <w:marRight w:val="0"/>
          <w:marTop w:val="0"/>
          <w:marBottom w:val="0"/>
          <w:divBdr>
            <w:top w:val="none" w:sz="0" w:space="0" w:color="auto"/>
            <w:left w:val="none" w:sz="0" w:space="0" w:color="auto"/>
            <w:bottom w:val="none" w:sz="0" w:space="0" w:color="auto"/>
            <w:right w:val="none" w:sz="0" w:space="0" w:color="auto"/>
          </w:divBdr>
        </w:div>
        <w:div w:id="1712920275">
          <w:marLeft w:val="0"/>
          <w:marRight w:val="0"/>
          <w:marTop w:val="0"/>
          <w:marBottom w:val="0"/>
          <w:divBdr>
            <w:top w:val="none" w:sz="0" w:space="0" w:color="auto"/>
            <w:left w:val="none" w:sz="0" w:space="0" w:color="auto"/>
            <w:bottom w:val="none" w:sz="0" w:space="0" w:color="auto"/>
            <w:right w:val="none" w:sz="0" w:space="0" w:color="auto"/>
          </w:divBdr>
        </w:div>
        <w:div w:id="1786577839">
          <w:marLeft w:val="0"/>
          <w:marRight w:val="0"/>
          <w:marTop w:val="0"/>
          <w:marBottom w:val="0"/>
          <w:divBdr>
            <w:top w:val="none" w:sz="0" w:space="0" w:color="auto"/>
            <w:left w:val="none" w:sz="0" w:space="0" w:color="auto"/>
            <w:bottom w:val="none" w:sz="0" w:space="0" w:color="auto"/>
            <w:right w:val="none" w:sz="0" w:space="0" w:color="auto"/>
          </w:divBdr>
        </w:div>
        <w:div w:id="1894656799">
          <w:marLeft w:val="0"/>
          <w:marRight w:val="0"/>
          <w:marTop w:val="0"/>
          <w:marBottom w:val="0"/>
          <w:divBdr>
            <w:top w:val="none" w:sz="0" w:space="0" w:color="auto"/>
            <w:left w:val="none" w:sz="0" w:space="0" w:color="auto"/>
            <w:bottom w:val="none" w:sz="0" w:space="0" w:color="auto"/>
            <w:right w:val="none" w:sz="0" w:space="0" w:color="auto"/>
          </w:divBdr>
        </w:div>
        <w:div w:id="1902474668">
          <w:marLeft w:val="0"/>
          <w:marRight w:val="0"/>
          <w:marTop w:val="0"/>
          <w:marBottom w:val="0"/>
          <w:divBdr>
            <w:top w:val="none" w:sz="0" w:space="0" w:color="auto"/>
            <w:left w:val="none" w:sz="0" w:space="0" w:color="auto"/>
            <w:bottom w:val="none" w:sz="0" w:space="0" w:color="auto"/>
            <w:right w:val="none" w:sz="0" w:space="0" w:color="auto"/>
          </w:divBdr>
        </w:div>
        <w:div w:id="1912883315">
          <w:marLeft w:val="0"/>
          <w:marRight w:val="0"/>
          <w:marTop w:val="0"/>
          <w:marBottom w:val="0"/>
          <w:divBdr>
            <w:top w:val="none" w:sz="0" w:space="0" w:color="auto"/>
            <w:left w:val="none" w:sz="0" w:space="0" w:color="auto"/>
            <w:bottom w:val="none" w:sz="0" w:space="0" w:color="auto"/>
            <w:right w:val="none" w:sz="0" w:space="0" w:color="auto"/>
          </w:divBdr>
        </w:div>
        <w:div w:id="1920166567">
          <w:marLeft w:val="0"/>
          <w:marRight w:val="0"/>
          <w:marTop w:val="0"/>
          <w:marBottom w:val="0"/>
          <w:divBdr>
            <w:top w:val="none" w:sz="0" w:space="0" w:color="auto"/>
            <w:left w:val="none" w:sz="0" w:space="0" w:color="auto"/>
            <w:bottom w:val="none" w:sz="0" w:space="0" w:color="auto"/>
            <w:right w:val="none" w:sz="0" w:space="0" w:color="auto"/>
          </w:divBdr>
        </w:div>
        <w:div w:id="1931306957">
          <w:marLeft w:val="0"/>
          <w:marRight w:val="0"/>
          <w:marTop w:val="0"/>
          <w:marBottom w:val="0"/>
          <w:divBdr>
            <w:top w:val="none" w:sz="0" w:space="0" w:color="auto"/>
            <w:left w:val="none" w:sz="0" w:space="0" w:color="auto"/>
            <w:bottom w:val="none" w:sz="0" w:space="0" w:color="auto"/>
            <w:right w:val="none" w:sz="0" w:space="0" w:color="auto"/>
          </w:divBdr>
        </w:div>
        <w:div w:id="1931698884">
          <w:marLeft w:val="0"/>
          <w:marRight w:val="0"/>
          <w:marTop w:val="0"/>
          <w:marBottom w:val="0"/>
          <w:divBdr>
            <w:top w:val="none" w:sz="0" w:space="0" w:color="auto"/>
            <w:left w:val="none" w:sz="0" w:space="0" w:color="auto"/>
            <w:bottom w:val="none" w:sz="0" w:space="0" w:color="auto"/>
            <w:right w:val="none" w:sz="0" w:space="0" w:color="auto"/>
          </w:divBdr>
        </w:div>
        <w:div w:id="1936984483">
          <w:marLeft w:val="0"/>
          <w:marRight w:val="0"/>
          <w:marTop w:val="0"/>
          <w:marBottom w:val="0"/>
          <w:divBdr>
            <w:top w:val="none" w:sz="0" w:space="0" w:color="auto"/>
            <w:left w:val="none" w:sz="0" w:space="0" w:color="auto"/>
            <w:bottom w:val="none" w:sz="0" w:space="0" w:color="auto"/>
            <w:right w:val="none" w:sz="0" w:space="0" w:color="auto"/>
          </w:divBdr>
        </w:div>
        <w:div w:id="1950549965">
          <w:marLeft w:val="0"/>
          <w:marRight w:val="0"/>
          <w:marTop w:val="0"/>
          <w:marBottom w:val="0"/>
          <w:divBdr>
            <w:top w:val="none" w:sz="0" w:space="0" w:color="auto"/>
            <w:left w:val="none" w:sz="0" w:space="0" w:color="auto"/>
            <w:bottom w:val="none" w:sz="0" w:space="0" w:color="auto"/>
            <w:right w:val="none" w:sz="0" w:space="0" w:color="auto"/>
          </w:divBdr>
        </w:div>
        <w:div w:id="1993370051">
          <w:marLeft w:val="0"/>
          <w:marRight w:val="0"/>
          <w:marTop w:val="0"/>
          <w:marBottom w:val="0"/>
          <w:divBdr>
            <w:top w:val="none" w:sz="0" w:space="0" w:color="auto"/>
            <w:left w:val="none" w:sz="0" w:space="0" w:color="auto"/>
            <w:bottom w:val="none" w:sz="0" w:space="0" w:color="auto"/>
            <w:right w:val="none" w:sz="0" w:space="0" w:color="auto"/>
          </w:divBdr>
        </w:div>
        <w:div w:id="2013529725">
          <w:marLeft w:val="0"/>
          <w:marRight w:val="0"/>
          <w:marTop w:val="0"/>
          <w:marBottom w:val="0"/>
          <w:divBdr>
            <w:top w:val="none" w:sz="0" w:space="0" w:color="auto"/>
            <w:left w:val="none" w:sz="0" w:space="0" w:color="auto"/>
            <w:bottom w:val="none" w:sz="0" w:space="0" w:color="auto"/>
            <w:right w:val="none" w:sz="0" w:space="0" w:color="auto"/>
          </w:divBdr>
        </w:div>
        <w:div w:id="2054112737">
          <w:marLeft w:val="0"/>
          <w:marRight w:val="0"/>
          <w:marTop w:val="0"/>
          <w:marBottom w:val="0"/>
          <w:divBdr>
            <w:top w:val="none" w:sz="0" w:space="0" w:color="auto"/>
            <w:left w:val="none" w:sz="0" w:space="0" w:color="auto"/>
            <w:bottom w:val="none" w:sz="0" w:space="0" w:color="auto"/>
            <w:right w:val="none" w:sz="0" w:space="0" w:color="auto"/>
          </w:divBdr>
        </w:div>
        <w:div w:id="2065398879">
          <w:marLeft w:val="0"/>
          <w:marRight w:val="0"/>
          <w:marTop w:val="0"/>
          <w:marBottom w:val="0"/>
          <w:divBdr>
            <w:top w:val="none" w:sz="0" w:space="0" w:color="auto"/>
            <w:left w:val="none" w:sz="0" w:space="0" w:color="auto"/>
            <w:bottom w:val="none" w:sz="0" w:space="0" w:color="auto"/>
            <w:right w:val="none" w:sz="0" w:space="0" w:color="auto"/>
          </w:divBdr>
        </w:div>
        <w:div w:id="2073695109">
          <w:marLeft w:val="0"/>
          <w:marRight w:val="0"/>
          <w:marTop w:val="0"/>
          <w:marBottom w:val="0"/>
          <w:divBdr>
            <w:top w:val="none" w:sz="0" w:space="0" w:color="auto"/>
            <w:left w:val="none" w:sz="0" w:space="0" w:color="auto"/>
            <w:bottom w:val="none" w:sz="0" w:space="0" w:color="auto"/>
            <w:right w:val="none" w:sz="0" w:space="0" w:color="auto"/>
          </w:divBdr>
        </w:div>
        <w:div w:id="20837189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86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6-01-276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5554</Words>
  <Characters>31659</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37139</CharactersWithSpaces>
  <SharedDoc>false</SharedDoc>
  <HLinks>
    <vt:vector size="12" baseType="variant">
      <vt:variant>
        <vt:i4>7340072</vt:i4>
      </vt:variant>
      <vt:variant>
        <vt:i4>63</vt:i4>
      </vt:variant>
      <vt:variant>
        <vt:i4>0</vt:i4>
      </vt:variant>
      <vt:variant>
        <vt:i4>5</vt:i4>
      </vt:variant>
      <vt:variant>
        <vt:lpwstr>http://www.uradni-list.si/1/objava.jsp?sop=2018-01-0865</vt:lpwstr>
      </vt:variant>
      <vt:variant>
        <vt:lpwstr/>
      </vt:variant>
      <vt:variant>
        <vt:i4>7471145</vt:i4>
      </vt:variant>
      <vt:variant>
        <vt:i4>60</vt:i4>
      </vt:variant>
      <vt:variant>
        <vt:i4>0</vt:i4>
      </vt:variant>
      <vt:variant>
        <vt:i4>5</vt:i4>
      </vt:variant>
      <vt:variant>
        <vt:lpwstr>http://www.uradni-list.si/1/objava.jsp?sop=2016-01-2761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2023-05-15T07:39:00Z</dcterms:created>
  <dcterms:modified xsi:type="dcterms:W3CDTF">2023-05-29T08:02:00Z</dcterms:modified>
</cp:coreProperties>
</file>